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3.xml" ContentType="application/vnd.openxmlformats-officedocument.wordprocessingml.foot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webSettings.xml" ContentType="application/vnd.openxmlformats-officedocument.wordprocessingml.webSettings+xml"/>
  <Override PartName="/word/fontTable.xml" ContentType="application/vnd.openxmlformats-officedocument.wordprocessingml.fontTable+xml"/>
  <Override PartName="/word/styles.xml" ContentType="application/vnd.openxmlformats-officedocument.wordprocessingml.styles+xml"/>
  <Override PartName="/word/numbering.xml" ContentType="application/vnd.openxmlformats-officedocument.wordprocessingml.numbering+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779660" w14:textId="77777777" w:rsidR="00811146" w:rsidRPr="00496FAD" w:rsidRDefault="00767EB8" w:rsidP="00811146">
      <w:pPr>
        <w:jc w:val="both"/>
        <w:rPr>
          <w:rFonts w:asciiTheme="majorHAnsi" w:hAnsiTheme="majorHAnsi" w:cstheme="majorHAnsi"/>
          <w:sz w:val="20"/>
          <w:szCs w:val="20"/>
        </w:rPr>
      </w:pPr>
      <w:r w:rsidRPr="00496FAD">
        <w:rPr>
          <w:rFonts w:asciiTheme="majorHAnsi" w:hAnsiTheme="majorHAnsi" w:cstheme="majorHAnsi"/>
          <w:b/>
          <w:bCs/>
          <w:sz w:val="20"/>
          <w:szCs w:val="20"/>
        </w:rPr>
        <w:t xml:space="preserve">     </w:t>
      </w:r>
      <w:bookmarkStart w:id="0" w:name="_Hlk150855589"/>
      <w:r w:rsidR="00811146" w:rsidRPr="00496FAD">
        <w:rPr>
          <w:rFonts w:asciiTheme="majorHAnsi" w:hAnsiTheme="majorHAnsi" w:cstheme="majorHAnsi"/>
          <w:b/>
          <w:bCs/>
          <w:iCs/>
          <w:sz w:val="20"/>
          <w:szCs w:val="20"/>
        </w:rPr>
        <w:t xml:space="preserve">DICHIARAZIONI INTEGRATIVE: </w:t>
      </w:r>
      <w:r w:rsidR="00811146" w:rsidRPr="00496FAD">
        <w:rPr>
          <w:rFonts w:asciiTheme="majorHAnsi" w:hAnsiTheme="majorHAnsi" w:cstheme="majorHAnsi"/>
          <w:b/>
          <w:sz w:val="20"/>
          <w:szCs w:val="20"/>
        </w:rPr>
        <w:t xml:space="preserve">Dichiarazioni sostitutive ai sensi degli articoli 46 e 47 del D.P.R. 445/2000 e </w:t>
      </w:r>
      <w:proofErr w:type="spellStart"/>
      <w:r w:rsidR="00811146" w:rsidRPr="00496FAD">
        <w:rPr>
          <w:rFonts w:asciiTheme="majorHAnsi" w:hAnsiTheme="majorHAnsi" w:cstheme="majorHAnsi"/>
          <w:b/>
          <w:sz w:val="20"/>
          <w:szCs w:val="20"/>
        </w:rPr>
        <w:t>s.m.i.</w:t>
      </w:r>
      <w:proofErr w:type="spellEnd"/>
      <w:r w:rsidR="00811146" w:rsidRPr="00496FAD">
        <w:rPr>
          <w:rFonts w:asciiTheme="majorHAnsi" w:hAnsiTheme="majorHAnsi" w:cstheme="majorHAnsi"/>
          <w:b/>
          <w:sz w:val="20"/>
          <w:szCs w:val="20"/>
        </w:rPr>
        <w:t xml:space="preserve"> (da sottoscrivere dai soggetti indicati nella nota 1 del presente modello). </w:t>
      </w:r>
    </w:p>
    <w:p w14:paraId="52D0A85B" w14:textId="77777777" w:rsidR="00811146" w:rsidRPr="00496FAD" w:rsidRDefault="00811146" w:rsidP="00811146">
      <w:pPr>
        <w:jc w:val="center"/>
        <w:rPr>
          <w:rFonts w:asciiTheme="majorHAnsi" w:hAnsiTheme="majorHAnsi" w:cstheme="majorHAnsi"/>
          <w:b/>
          <w:sz w:val="20"/>
          <w:szCs w:val="20"/>
        </w:rPr>
      </w:pPr>
    </w:p>
    <w:p w14:paraId="29D78FD7" w14:textId="77777777" w:rsidR="00811146" w:rsidRPr="00496FAD" w:rsidRDefault="00811146" w:rsidP="00811146">
      <w:pPr>
        <w:ind w:left="5672" w:firstLine="709"/>
        <w:rPr>
          <w:rFonts w:asciiTheme="majorHAnsi" w:hAnsiTheme="majorHAnsi" w:cstheme="majorHAnsi"/>
          <w:color w:val="993300"/>
        </w:rPr>
      </w:pPr>
    </w:p>
    <w:p w14:paraId="4DB5EA58" w14:textId="77777777" w:rsidR="00811146" w:rsidRPr="00496FAD" w:rsidRDefault="00811146" w:rsidP="00811146">
      <w:pPr>
        <w:ind w:left="5672" w:firstLine="709"/>
        <w:rPr>
          <w:rFonts w:asciiTheme="majorHAnsi" w:hAnsiTheme="majorHAnsi" w:cstheme="majorHAnsi"/>
          <w:color w:val="993300"/>
        </w:rPr>
      </w:pPr>
      <w:r w:rsidRPr="00496FAD">
        <w:rPr>
          <w:rFonts w:asciiTheme="majorHAnsi" w:hAnsiTheme="majorHAnsi" w:cstheme="majorHAnsi"/>
          <w:color w:val="993300"/>
        </w:rPr>
        <w:t>Alla Stazione Appaltante</w:t>
      </w:r>
    </w:p>
    <w:p w14:paraId="56EC177F" w14:textId="77777777" w:rsidR="00811146" w:rsidRPr="00496FAD" w:rsidRDefault="00811146" w:rsidP="00811146">
      <w:pPr>
        <w:ind w:left="5672" w:firstLine="709"/>
        <w:rPr>
          <w:rFonts w:asciiTheme="majorHAnsi" w:hAnsiTheme="majorHAnsi" w:cstheme="majorHAnsi"/>
          <w:color w:val="99330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0"/>
      </w:tblGrid>
      <w:tr w:rsidR="00811146" w:rsidRPr="00496FAD" w14:paraId="6291AD0B" w14:textId="77777777" w:rsidTr="002C7416">
        <w:tc>
          <w:tcPr>
            <w:tcW w:w="5000" w:type="pct"/>
            <w:shd w:val="clear" w:color="auto" w:fill="D0CECE"/>
          </w:tcPr>
          <w:p w14:paraId="3A4E41B2" w14:textId="77777777" w:rsidR="00811146" w:rsidRPr="00496FAD" w:rsidRDefault="00811146" w:rsidP="002C7416">
            <w:pPr>
              <w:pStyle w:val="Corpodeltesto1"/>
              <w:spacing w:line="240" w:lineRule="auto"/>
              <w:ind w:right="96"/>
              <w:jc w:val="both"/>
              <w:rPr>
                <w:rFonts w:asciiTheme="majorHAnsi" w:hAnsiTheme="majorHAnsi" w:cstheme="majorHAnsi"/>
                <w:b/>
                <w:color w:val="993300"/>
              </w:rPr>
            </w:pPr>
            <w:r w:rsidRPr="00496FAD">
              <w:rPr>
                <w:rFonts w:asciiTheme="majorHAnsi" w:hAnsiTheme="majorHAnsi" w:cstheme="majorHAnsi"/>
                <w:b/>
                <w:color w:val="993300"/>
              </w:rPr>
              <w:tab/>
            </w:r>
          </w:p>
          <w:p w14:paraId="673B2C58" w14:textId="77777777" w:rsidR="00811146" w:rsidRPr="00496FAD" w:rsidRDefault="00811146" w:rsidP="002C7416">
            <w:pPr>
              <w:pBdr>
                <w:top w:val="single" w:sz="4" w:space="1" w:color="000000"/>
                <w:left w:val="single" w:sz="4" w:space="4" w:color="000000"/>
                <w:bottom w:val="single" w:sz="4" w:space="1" w:color="000000"/>
                <w:right w:val="single" w:sz="4" w:space="4" w:color="000000"/>
              </w:pBdr>
              <w:shd w:val="clear" w:color="auto" w:fill="D8D8D8"/>
              <w:jc w:val="center"/>
              <w:rPr>
                <w:rFonts w:asciiTheme="majorHAnsi" w:hAnsiTheme="majorHAnsi" w:cstheme="majorHAnsi"/>
              </w:rPr>
            </w:pPr>
            <w:r w:rsidRPr="00496FAD">
              <w:rPr>
                <w:rFonts w:asciiTheme="majorHAnsi" w:hAnsiTheme="majorHAnsi" w:cstheme="majorHAnsi"/>
              </w:rPr>
              <w:t>OGGETTO: ……………………………………………………………………………………………………………………………</w:t>
            </w:r>
          </w:p>
          <w:p w14:paraId="64210E46" w14:textId="77777777" w:rsidR="00811146" w:rsidRPr="00496FAD" w:rsidRDefault="00811146" w:rsidP="002C7416">
            <w:pPr>
              <w:pBdr>
                <w:top w:val="single" w:sz="4" w:space="1" w:color="000000"/>
                <w:left w:val="single" w:sz="4" w:space="4" w:color="000000"/>
                <w:bottom w:val="single" w:sz="4" w:space="1" w:color="000000"/>
                <w:right w:val="single" w:sz="4" w:space="4" w:color="000000"/>
              </w:pBdr>
              <w:shd w:val="clear" w:color="auto" w:fill="D8D8D8"/>
              <w:jc w:val="center"/>
              <w:rPr>
                <w:rFonts w:asciiTheme="majorHAnsi" w:hAnsiTheme="majorHAnsi" w:cstheme="majorHAnsi"/>
              </w:rPr>
            </w:pPr>
            <w:r w:rsidRPr="00496FAD">
              <w:rPr>
                <w:rFonts w:asciiTheme="majorHAnsi" w:hAnsiTheme="majorHAnsi" w:cstheme="majorHAnsi"/>
              </w:rPr>
              <w:t>CIG ………………………………. CUP E63C22000930007</w:t>
            </w:r>
          </w:p>
          <w:p w14:paraId="632D7941" w14:textId="77777777" w:rsidR="00811146" w:rsidRPr="00496FAD" w:rsidRDefault="00811146" w:rsidP="002C7416">
            <w:pPr>
              <w:pStyle w:val="Corpodeltesto1"/>
              <w:spacing w:line="240" w:lineRule="auto"/>
              <w:ind w:right="96"/>
              <w:jc w:val="both"/>
              <w:rPr>
                <w:rFonts w:asciiTheme="majorHAnsi" w:hAnsiTheme="majorHAnsi" w:cstheme="majorHAnsi"/>
                <w:b/>
                <w:color w:val="993300"/>
              </w:rPr>
            </w:pPr>
          </w:p>
        </w:tc>
      </w:tr>
    </w:tbl>
    <w:p w14:paraId="09A8778F" w14:textId="77777777" w:rsidR="00811146" w:rsidRPr="00496FAD" w:rsidRDefault="00811146" w:rsidP="00811146">
      <w:pPr>
        <w:pStyle w:val="Corpodeltesto1"/>
        <w:tabs>
          <w:tab w:val="left" w:pos="8789"/>
        </w:tabs>
        <w:spacing w:line="240" w:lineRule="auto"/>
        <w:ind w:right="96"/>
        <w:jc w:val="center"/>
        <w:rPr>
          <w:rFonts w:asciiTheme="majorHAnsi" w:hAnsiTheme="majorHAnsi" w:cstheme="majorHAnsi"/>
          <w:i/>
          <w:color w:val="993300"/>
        </w:rPr>
      </w:pPr>
    </w:p>
    <w:p w14:paraId="1EFF6665" w14:textId="77777777" w:rsidR="00811146" w:rsidRPr="00496FAD" w:rsidRDefault="00811146" w:rsidP="00811146">
      <w:pPr>
        <w:pStyle w:val="Nessunaspaziatura"/>
        <w:spacing w:line="276" w:lineRule="auto"/>
        <w:jc w:val="both"/>
        <w:rPr>
          <w:rFonts w:asciiTheme="majorHAnsi" w:hAnsiTheme="majorHAnsi" w:cstheme="majorHAnsi"/>
          <w:b/>
          <w:bCs/>
        </w:rPr>
      </w:pPr>
    </w:p>
    <w:bookmarkEnd w:id="0"/>
    <w:p w14:paraId="4707E212" w14:textId="77777777" w:rsidR="00811146" w:rsidRPr="00496FAD" w:rsidRDefault="00811146" w:rsidP="00811146">
      <w:pPr>
        <w:pStyle w:val="Nessunaspaziatura"/>
        <w:spacing w:line="276" w:lineRule="auto"/>
        <w:jc w:val="both"/>
        <w:rPr>
          <w:rFonts w:asciiTheme="majorHAnsi" w:hAnsiTheme="majorHAnsi" w:cstheme="majorHAnsi"/>
          <w:b/>
          <w:bCs/>
        </w:rPr>
      </w:pPr>
    </w:p>
    <w:p w14:paraId="14789AEB" w14:textId="77777777" w:rsidR="00811146" w:rsidRPr="00496FAD" w:rsidRDefault="00811146" w:rsidP="00811146">
      <w:pPr>
        <w:pStyle w:val="Nessunaspaziatura"/>
        <w:spacing w:line="276" w:lineRule="auto"/>
        <w:jc w:val="both"/>
        <w:rPr>
          <w:rFonts w:asciiTheme="majorHAnsi" w:hAnsiTheme="majorHAnsi" w:cstheme="majorHAnsi"/>
        </w:rPr>
      </w:pPr>
      <w:r w:rsidRPr="00496FAD">
        <w:rPr>
          <w:rFonts w:asciiTheme="majorHAnsi" w:hAnsiTheme="majorHAnsi" w:cstheme="majorHAnsi"/>
          <w:b/>
          <w:bCs/>
        </w:rPr>
        <w:t xml:space="preserve">Il </w:t>
      </w:r>
      <w:proofErr w:type="spellStart"/>
      <w:r w:rsidRPr="00496FAD">
        <w:rPr>
          <w:rFonts w:asciiTheme="majorHAnsi" w:hAnsiTheme="majorHAnsi" w:cstheme="majorHAnsi"/>
          <w:b/>
          <w:bCs/>
        </w:rPr>
        <w:t>sottoscritto</w:t>
      </w:r>
      <w:proofErr w:type="spellEnd"/>
      <w:r w:rsidRPr="00496FAD">
        <w:rPr>
          <w:rFonts w:asciiTheme="majorHAnsi" w:hAnsiTheme="majorHAnsi" w:cstheme="majorHAnsi"/>
          <w:b/>
          <w:bCs/>
        </w:rPr>
        <w:t xml:space="preserve"> </w:t>
      </w:r>
      <w:r w:rsidRPr="00496FAD">
        <w:rPr>
          <w:rFonts w:asciiTheme="majorHAnsi" w:hAnsiTheme="majorHAnsi" w:cstheme="majorHAnsi"/>
        </w:rPr>
        <w:t>__________________________________________________________________</w:t>
      </w:r>
      <w:proofErr w:type="gramStart"/>
      <w:r w:rsidRPr="00496FAD">
        <w:rPr>
          <w:rFonts w:asciiTheme="majorHAnsi" w:hAnsiTheme="majorHAnsi" w:cstheme="majorHAnsi"/>
        </w:rPr>
        <w:t>_ ,</w:t>
      </w:r>
      <w:proofErr w:type="gramEnd"/>
    </w:p>
    <w:p w14:paraId="71DBDCB2" w14:textId="77777777" w:rsidR="00811146" w:rsidRPr="00496FAD" w:rsidRDefault="00811146" w:rsidP="007C619C">
      <w:pPr>
        <w:pStyle w:val="Nessunaspaziatura"/>
        <w:widowControl/>
        <w:numPr>
          <w:ilvl w:val="0"/>
          <w:numId w:val="19"/>
        </w:numPr>
        <w:spacing w:line="276" w:lineRule="auto"/>
        <w:jc w:val="both"/>
        <w:rPr>
          <w:rFonts w:asciiTheme="majorHAnsi" w:hAnsiTheme="majorHAnsi" w:cstheme="majorHAnsi"/>
        </w:rPr>
      </w:pPr>
      <w:proofErr w:type="spellStart"/>
      <w:r w:rsidRPr="00496FAD">
        <w:rPr>
          <w:rFonts w:asciiTheme="majorHAnsi" w:hAnsiTheme="majorHAnsi" w:cstheme="majorHAnsi"/>
        </w:rPr>
        <w:t>nato</w:t>
      </w:r>
      <w:proofErr w:type="spellEnd"/>
      <w:r w:rsidRPr="00496FAD">
        <w:rPr>
          <w:rFonts w:asciiTheme="majorHAnsi" w:hAnsiTheme="majorHAnsi" w:cstheme="majorHAnsi"/>
        </w:rPr>
        <w:t xml:space="preserve"> a _______________________________________, il ______________________________</w:t>
      </w:r>
    </w:p>
    <w:p w14:paraId="1AAE82C4" w14:textId="77777777" w:rsidR="00811146" w:rsidRPr="00496FAD" w:rsidRDefault="00811146" w:rsidP="007C619C">
      <w:pPr>
        <w:pStyle w:val="Nessunaspaziatura"/>
        <w:widowControl/>
        <w:numPr>
          <w:ilvl w:val="0"/>
          <w:numId w:val="19"/>
        </w:numPr>
        <w:spacing w:line="276" w:lineRule="auto"/>
        <w:jc w:val="both"/>
        <w:rPr>
          <w:rFonts w:asciiTheme="majorHAnsi" w:hAnsiTheme="majorHAnsi" w:cstheme="majorHAnsi"/>
          <w:lang w:val="it-IT"/>
        </w:rPr>
      </w:pPr>
      <w:r w:rsidRPr="00496FAD">
        <w:rPr>
          <w:rFonts w:asciiTheme="majorHAnsi" w:hAnsiTheme="majorHAnsi" w:cstheme="majorHAnsi"/>
          <w:lang w:val="it-IT"/>
        </w:rPr>
        <w:t xml:space="preserve">residente nel Comune di ______________________ </w:t>
      </w:r>
      <w:proofErr w:type="gramStart"/>
      <w:r w:rsidRPr="00496FAD">
        <w:rPr>
          <w:rFonts w:asciiTheme="majorHAnsi" w:hAnsiTheme="majorHAnsi" w:cstheme="majorHAnsi"/>
          <w:lang w:val="it-IT"/>
        </w:rPr>
        <w:t>( _</w:t>
      </w:r>
      <w:proofErr w:type="gramEnd"/>
      <w:r w:rsidRPr="00496FAD">
        <w:rPr>
          <w:rFonts w:asciiTheme="majorHAnsi" w:hAnsiTheme="majorHAnsi" w:cstheme="majorHAnsi"/>
          <w:lang w:val="it-IT"/>
        </w:rPr>
        <w:t>___ )   via ________________________</w:t>
      </w:r>
    </w:p>
    <w:p w14:paraId="33DB5479" w14:textId="77777777" w:rsidR="00811146" w:rsidRPr="00496FAD" w:rsidRDefault="00811146" w:rsidP="00811146">
      <w:pPr>
        <w:pStyle w:val="Nessunaspaziatura"/>
        <w:spacing w:line="276" w:lineRule="auto"/>
        <w:ind w:left="360"/>
        <w:jc w:val="both"/>
        <w:rPr>
          <w:rFonts w:asciiTheme="majorHAnsi" w:hAnsiTheme="majorHAnsi" w:cstheme="majorHAnsi"/>
          <w:lang w:val="it-IT"/>
        </w:rPr>
      </w:pPr>
    </w:p>
    <w:p w14:paraId="00447370" w14:textId="77777777" w:rsidR="00811146" w:rsidRPr="00496FAD" w:rsidRDefault="00811146" w:rsidP="00811146">
      <w:pPr>
        <w:pStyle w:val="Nessunaspaziatura"/>
        <w:spacing w:line="276" w:lineRule="auto"/>
        <w:ind w:left="360" w:hanging="360"/>
        <w:rPr>
          <w:rFonts w:asciiTheme="majorHAnsi" w:hAnsiTheme="majorHAnsi" w:cstheme="majorHAnsi"/>
          <w:b/>
          <w:bCs/>
          <w:lang w:val="it-IT"/>
        </w:rPr>
      </w:pPr>
      <w:r w:rsidRPr="00496FAD">
        <w:rPr>
          <w:rFonts w:asciiTheme="majorHAnsi" w:hAnsiTheme="majorHAnsi" w:cstheme="majorHAnsi"/>
          <w:b/>
          <w:bCs/>
          <w:lang w:val="it-IT"/>
        </w:rPr>
        <w:t>in qualità di legale rappresentante dell’impresa___________________________</w:t>
      </w:r>
    </w:p>
    <w:p w14:paraId="5D0D3C1E" w14:textId="77777777" w:rsidR="00811146" w:rsidRPr="00496FAD" w:rsidRDefault="00811146" w:rsidP="007C619C">
      <w:pPr>
        <w:widowControl w:val="0"/>
        <w:numPr>
          <w:ilvl w:val="0"/>
          <w:numId w:val="20"/>
        </w:numPr>
        <w:autoSpaceDE w:val="0"/>
        <w:autoSpaceDN w:val="0"/>
        <w:adjustRightInd w:val="0"/>
        <w:spacing w:line="276" w:lineRule="auto"/>
        <w:jc w:val="both"/>
        <w:rPr>
          <w:rFonts w:asciiTheme="majorHAnsi" w:hAnsiTheme="majorHAnsi" w:cstheme="majorHAnsi"/>
          <w:sz w:val="22"/>
          <w:szCs w:val="22"/>
        </w:rPr>
      </w:pPr>
      <w:r w:rsidRPr="00496FAD">
        <w:rPr>
          <w:rFonts w:asciiTheme="majorHAnsi" w:hAnsiTheme="majorHAnsi" w:cstheme="majorHAnsi"/>
          <w:sz w:val="22"/>
          <w:szCs w:val="22"/>
        </w:rPr>
        <w:t xml:space="preserve">sede legale in _______________________ </w:t>
      </w:r>
      <w:proofErr w:type="spellStart"/>
      <w:r w:rsidRPr="00496FAD">
        <w:rPr>
          <w:rFonts w:asciiTheme="majorHAnsi" w:hAnsiTheme="majorHAnsi" w:cstheme="majorHAnsi"/>
          <w:sz w:val="22"/>
          <w:szCs w:val="22"/>
        </w:rPr>
        <w:t>in</w:t>
      </w:r>
      <w:proofErr w:type="spellEnd"/>
      <w:r w:rsidRPr="00496FAD">
        <w:rPr>
          <w:rFonts w:asciiTheme="majorHAnsi" w:hAnsiTheme="majorHAnsi" w:cstheme="majorHAnsi"/>
          <w:sz w:val="22"/>
          <w:szCs w:val="22"/>
        </w:rPr>
        <w:t xml:space="preserve"> via / piazza _______________________;</w:t>
      </w:r>
    </w:p>
    <w:p w14:paraId="5FC84016" w14:textId="77777777" w:rsidR="00811146" w:rsidRPr="00496FAD" w:rsidRDefault="00811146" w:rsidP="007C619C">
      <w:pPr>
        <w:widowControl w:val="0"/>
        <w:numPr>
          <w:ilvl w:val="0"/>
          <w:numId w:val="20"/>
        </w:numPr>
        <w:autoSpaceDE w:val="0"/>
        <w:autoSpaceDN w:val="0"/>
        <w:adjustRightInd w:val="0"/>
        <w:spacing w:line="276" w:lineRule="auto"/>
        <w:jc w:val="both"/>
        <w:rPr>
          <w:rFonts w:asciiTheme="majorHAnsi" w:hAnsiTheme="majorHAnsi" w:cstheme="majorHAnsi"/>
          <w:sz w:val="22"/>
          <w:szCs w:val="22"/>
        </w:rPr>
      </w:pPr>
      <w:r w:rsidRPr="00496FAD">
        <w:rPr>
          <w:rFonts w:asciiTheme="majorHAnsi" w:hAnsiTheme="majorHAnsi" w:cstheme="majorHAnsi"/>
          <w:sz w:val="22"/>
          <w:szCs w:val="22"/>
        </w:rPr>
        <w:t xml:space="preserve">Codice fiscale ________________________ Partita IVA ___________________________ </w:t>
      </w:r>
    </w:p>
    <w:p w14:paraId="204F7784" w14:textId="77777777" w:rsidR="00811146" w:rsidRPr="00496FAD" w:rsidRDefault="00811146" w:rsidP="00811146">
      <w:pPr>
        <w:tabs>
          <w:tab w:val="left" w:pos="8789"/>
        </w:tabs>
        <w:autoSpaceDE w:val="0"/>
        <w:autoSpaceDN w:val="0"/>
        <w:jc w:val="both"/>
        <w:rPr>
          <w:rFonts w:asciiTheme="majorHAnsi" w:hAnsiTheme="majorHAnsi" w:cstheme="majorHAnsi"/>
          <w:bCs/>
          <w:sz w:val="22"/>
          <w:szCs w:val="22"/>
        </w:rPr>
      </w:pPr>
    </w:p>
    <w:p w14:paraId="23A8CF88" w14:textId="77777777" w:rsidR="00811146" w:rsidRPr="00496FAD" w:rsidRDefault="00811146" w:rsidP="00811146">
      <w:pPr>
        <w:tabs>
          <w:tab w:val="left" w:pos="8789"/>
        </w:tabs>
        <w:autoSpaceDE w:val="0"/>
        <w:autoSpaceDN w:val="0"/>
        <w:jc w:val="both"/>
        <w:rPr>
          <w:rFonts w:asciiTheme="majorHAnsi" w:hAnsiTheme="majorHAnsi" w:cstheme="majorHAnsi"/>
          <w:bCs/>
          <w:sz w:val="22"/>
          <w:szCs w:val="22"/>
        </w:rPr>
      </w:pPr>
      <w:r w:rsidRPr="00496FAD">
        <w:rPr>
          <w:rFonts w:asciiTheme="majorHAnsi" w:hAnsiTheme="majorHAnsi" w:cstheme="majorHAnsi"/>
          <w:bCs/>
          <w:sz w:val="22"/>
          <w:szCs w:val="22"/>
        </w:rPr>
        <w:t>con espresso riferimento alla procedura di gara di cui all’oggetto</w:t>
      </w:r>
    </w:p>
    <w:p w14:paraId="1E2E6050" w14:textId="77777777" w:rsidR="00811146" w:rsidRPr="00496FAD" w:rsidRDefault="00811146" w:rsidP="00811146">
      <w:pPr>
        <w:tabs>
          <w:tab w:val="left" w:pos="8789"/>
        </w:tabs>
        <w:autoSpaceDE w:val="0"/>
        <w:autoSpaceDN w:val="0"/>
        <w:jc w:val="both"/>
        <w:rPr>
          <w:rFonts w:asciiTheme="majorHAnsi" w:hAnsiTheme="majorHAnsi" w:cstheme="majorHAnsi"/>
          <w:bCs/>
          <w:sz w:val="22"/>
          <w:szCs w:val="22"/>
        </w:rPr>
      </w:pPr>
    </w:p>
    <w:p w14:paraId="7431909C" w14:textId="77777777" w:rsidR="00811146" w:rsidRPr="00496FAD" w:rsidRDefault="00811146" w:rsidP="00811146">
      <w:pPr>
        <w:pStyle w:val="Corpodeltesto22"/>
        <w:tabs>
          <w:tab w:val="left" w:pos="5869"/>
        </w:tabs>
        <w:spacing w:line="240" w:lineRule="auto"/>
        <w:ind w:left="0"/>
        <w:jc w:val="center"/>
        <w:rPr>
          <w:rFonts w:asciiTheme="majorHAnsi" w:hAnsiTheme="majorHAnsi" w:cstheme="majorHAnsi"/>
          <w:b/>
          <w:sz w:val="22"/>
          <w:szCs w:val="22"/>
        </w:rPr>
      </w:pPr>
      <w:r w:rsidRPr="00496FAD">
        <w:rPr>
          <w:rFonts w:asciiTheme="majorHAnsi" w:hAnsiTheme="majorHAnsi" w:cstheme="majorHAnsi"/>
          <w:b/>
          <w:sz w:val="22"/>
          <w:szCs w:val="22"/>
        </w:rPr>
        <w:t>DICHIARA</w:t>
      </w:r>
    </w:p>
    <w:p w14:paraId="2C85AFAD" w14:textId="77777777" w:rsidR="00811146" w:rsidRPr="00496FAD" w:rsidRDefault="00811146" w:rsidP="00811146">
      <w:pPr>
        <w:pStyle w:val="Corpodeltesto22"/>
        <w:tabs>
          <w:tab w:val="left" w:pos="5869"/>
        </w:tabs>
        <w:spacing w:line="240" w:lineRule="auto"/>
        <w:ind w:left="0"/>
        <w:jc w:val="center"/>
        <w:rPr>
          <w:rFonts w:asciiTheme="majorHAnsi" w:hAnsiTheme="majorHAnsi" w:cstheme="majorHAnsi"/>
          <w:b/>
          <w:sz w:val="22"/>
          <w:szCs w:val="22"/>
        </w:rPr>
      </w:pPr>
    </w:p>
    <w:p w14:paraId="1FB15531" w14:textId="77777777" w:rsidR="00811146" w:rsidRPr="00496FAD" w:rsidRDefault="00811146" w:rsidP="00811146">
      <w:pPr>
        <w:pStyle w:val="Paragrafoelenco"/>
        <w:spacing w:after="120"/>
        <w:ind w:left="0"/>
        <w:rPr>
          <w:rFonts w:asciiTheme="majorHAnsi" w:hAnsiTheme="majorHAnsi" w:cstheme="majorHAnsi"/>
          <w:bCs/>
        </w:rPr>
      </w:pPr>
      <w:r w:rsidRPr="00496FAD">
        <w:rPr>
          <w:rFonts w:asciiTheme="majorHAnsi" w:hAnsiTheme="majorHAnsi" w:cstheme="majorHAnsi"/>
          <w:bCs/>
        </w:rPr>
        <w:t>di accettare, senza condizione o riserva alcuna, tutte le norme e disposizioni contenute nella documentazione gara nonché, ove applicabili</w:t>
      </w:r>
      <w:r w:rsidRPr="00496FAD">
        <w:rPr>
          <w:rFonts w:asciiTheme="majorHAnsi" w:hAnsiTheme="majorHAnsi" w:cstheme="majorHAnsi"/>
          <w:b/>
        </w:rPr>
        <w:t xml:space="preserve">, </w:t>
      </w:r>
      <w:r w:rsidRPr="00496FAD">
        <w:rPr>
          <w:rFonts w:asciiTheme="majorHAnsi" w:hAnsiTheme="majorHAnsi" w:cstheme="majorHAnsi"/>
          <w:bCs/>
        </w:rPr>
        <w:t xml:space="preserve">i criteri ambientali minimi di cui all’art. 18 </w:t>
      </w:r>
      <w:hyperlink r:id="rId9" w:tooltip="L. 221/2015" w:history="1">
        <w:r w:rsidRPr="00496FAD">
          <w:rPr>
            <w:rFonts w:asciiTheme="majorHAnsi" w:hAnsiTheme="majorHAnsi" w:cstheme="majorHAnsi"/>
          </w:rPr>
          <w:t>L. 221/2015</w:t>
        </w:r>
      </w:hyperlink>
      <w:r w:rsidRPr="00496FAD">
        <w:rPr>
          <w:rFonts w:asciiTheme="majorHAnsi" w:hAnsiTheme="majorHAnsi" w:cstheme="majorHAnsi"/>
          <w:b/>
        </w:rPr>
        <w:t xml:space="preserve"> </w:t>
      </w:r>
      <w:r w:rsidRPr="00496FAD">
        <w:rPr>
          <w:rFonts w:asciiTheme="majorHAnsi" w:hAnsiTheme="majorHAnsi" w:cstheme="majorHAnsi"/>
          <w:bCs/>
        </w:rPr>
        <w:t>ed all’art.</w:t>
      </w:r>
      <w:r w:rsidRPr="00496FAD">
        <w:rPr>
          <w:rFonts w:asciiTheme="majorHAnsi" w:hAnsiTheme="majorHAnsi" w:cstheme="majorHAnsi"/>
          <w:b/>
        </w:rPr>
        <w:t xml:space="preserve"> </w:t>
      </w:r>
      <w:r w:rsidRPr="00496FAD">
        <w:rPr>
          <w:rFonts w:asciiTheme="majorHAnsi" w:hAnsiTheme="majorHAnsi" w:cstheme="majorHAnsi"/>
          <w:bCs/>
        </w:rPr>
        <w:t xml:space="preserve">34 </w:t>
      </w:r>
      <w:hyperlink r:id="rId10" w:tooltip="D.lgs. 50/2016" w:history="1">
        <w:r w:rsidRPr="00496FAD">
          <w:rPr>
            <w:rFonts w:asciiTheme="majorHAnsi" w:hAnsiTheme="majorHAnsi" w:cstheme="majorHAnsi"/>
          </w:rPr>
          <w:t>D. Lgs. 50/2016</w:t>
        </w:r>
      </w:hyperlink>
      <w:r w:rsidRPr="00496FAD">
        <w:rPr>
          <w:rFonts w:asciiTheme="majorHAnsi" w:hAnsiTheme="majorHAnsi" w:cstheme="majorHAnsi"/>
          <w:b/>
        </w:rPr>
        <w:t>;</w:t>
      </w:r>
    </w:p>
    <w:p w14:paraId="711E0E5E" w14:textId="77777777" w:rsidR="00811146" w:rsidRPr="00496FAD" w:rsidRDefault="00811146" w:rsidP="00811146">
      <w:pPr>
        <w:pStyle w:val="Corpodeltesto22"/>
        <w:tabs>
          <w:tab w:val="left" w:pos="5869"/>
        </w:tabs>
        <w:spacing w:line="240" w:lineRule="auto"/>
        <w:ind w:left="0"/>
        <w:rPr>
          <w:rFonts w:asciiTheme="majorHAnsi" w:hAnsiTheme="majorHAnsi" w:cstheme="majorHAnsi"/>
          <w:b/>
          <w:sz w:val="22"/>
          <w:szCs w:val="22"/>
        </w:rPr>
      </w:pPr>
    </w:p>
    <w:p w14:paraId="291A16A0" w14:textId="77777777" w:rsidR="00811146" w:rsidRPr="00496FAD" w:rsidRDefault="00811146" w:rsidP="00811146">
      <w:pPr>
        <w:pStyle w:val="Corpodeltesto22"/>
        <w:tabs>
          <w:tab w:val="left" w:pos="5869"/>
        </w:tabs>
        <w:spacing w:line="240" w:lineRule="auto"/>
        <w:ind w:left="0"/>
        <w:jc w:val="center"/>
        <w:rPr>
          <w:rFonts w:asciiTheme="majorHAnsi" w:hAnsiTheme="majorHAnsi" w:cstheme="majorHAnsi"/>
          <w:b/>
          <w:sz w:val="22"/>
          <w:szCs w:val="22"/>
        </w:rPr>
      </w:pPr>
      <w:r w:rsidRPr="00496FAD">
        <w:rPr>
          <w:rFonts w:asciiTheme="majorHAnsi" w:hAnsiTheme="majorHAnsi" w:cstheme="majorHAnsi"/>
          <w:b/>
          <w:sz w:val="22"/>
          <w:szCs w:val="22"/>
        </w:rPr>
        <w:t>SI IMPEGNA</w:t>
      </w:r>
    </w:p>
    <w:p w14:paraId="68E2AFF2" w14:textId="77777777" w:rsidR="00811146" w:rsidRPr="00496FAD" w:rsidRDefault="00811146" w:rsidP="00811146">
      <w:pPr>
        <w:pStyle w:val="Corpodeltesto22"/>
        <w:tabs>
          <w:tab w:val="left" w:pos="5869"/>
        </w:tabs>
        <w:spacing w:line="240" w:lineRule="auto"/>
        <w:ind w:left="0"/>
        <w:jc w:val="center"/>
        <w:rPr>
          <w:rFonts w:asciiTheme="majorHAnsi" w:hAnsiTheme="majorHAnsi" w:cstheme="majorHAnsi"/>
          <w:b/>
          <w:sz w:val="22"/>
          <w:szCs w:val="22"/>
        </w:rPr>
      </w:pPr>
    </w:p>
    <w:p w14:paraId="5B84BD1D" w14:textId="77777777" w:rsidR="00811146" w:rsidRPr="00496FAD" w:rsidRDefault="00811146" w:rsidP="007C619C">
      <w:pPr>
        <w:pStyle w:val="Paragrafoelenco"/>
        <w:numPr>
          <w:ilvl w:val="0"/>
          <w:numId w:val="22"/>
        </w:numPr>
        <w:spacing w:line="240" w:lineRule="auto"/>
        <w:ind w:left="357" w:hanging="357"/>
        <w:contextualSpacing w:val="0"/>
        <w:jc w:val="both"/>
        <w:rPr>
          <w:rFonts w:asciiTheme="majorHAnsi" w:hAnsiTheme="majorHAnsi" w:cstheme="majorHAnsi"/>
          <w:bCs/>
        </w:rPr>
      </w:pPr>
      <w:r w:rsidRPr="00496FAD">
        <w:rPr>
          <w:rFonts w:asciiTheme="majorHAnsi" w:hAnsiTheme="majorHAnsi" w:cstheme="majorHAnsi"/>
          <w:bCs/>
        </w:rPr>
        <w:t>a sottoscrivere, se del caso, la dichiarazione di conformità agli standard sociali minimi di cui all’Allegato I al Decreto del Ministero dell’Ambiente e della Tutela del Territorio e del Mare del 6 giugno 2012;</w:t>
      </w:r>
    </w:p>
    <w:p w14:paraId="0E57F873" w14:textId="77777777" w:rsidR="00811146" w:rsidRPr="00496FAD" w:rsidRDefault="00811146" w:rsidP="00811146">
      <w:pPr>
        <w:pStyle w:val="Paragrafoelenco"/>
        <w:ind w:left="357"/>
        <w:rPr>
          <w:rFonts w:asciiTheme="majorHAnsi" w:hAnsiTheme="majorHAnsi" w:cstheme="majorHAnsi"/>
          <w:bCs/>
        </w:rPr>
      </w:pPr>
    </w:p>
    <w:p w14:paraId="5FE3115E" w14:textId="77777777" w:rsidR="00811146" w:rsidRPr="00496FAD" w:rsidRDefault="00811146" w:rsidP="007C619C">
      <w:pPr>
        <w:pStyle w:val="Paragrafoelenco"/>
        <w:numPr>
          <w:ilvl w:val="0"/>
          <w:numId w:val="22"/>
        </w:numPr>
        <w:spacing w:line="240" w:lineRule="auto"/>
        <w:ind w:left="357" w:hanging="357"/>
        <w:contextualSpacing w:val="0"/>
        <w:jc w:val="both"/>
        <w:rPr>
          <w:rFonts w:asciiTheme="majorHAnsi" w:hAnsiTheme="majorHAnsi" w:cstheme="majorHAnsi"/>
          <w:bCs/>
        </w:rPr>
      </w:pPr>
      <w:r w:rsidRPr="00496FAD">
        <w:rPr>
          <w:rFonts w:asciiTheme="majorHAnsi" w:hAnsiTheme="majorHAnsi" w:cstheme="majorHAnsi"/>
          <w:bCs/>
        </w:rPr>
        <w:t xml:space="preserve">secondo quanto previsto all’articolo 19 del Regolamento di attuazione della Legge Regionale n. 3 del 27 febbraio 2007 “Disciplina dei lavori pubblici, dei servizi e delle forniture in Campania”, che qui si intende integralmente trascritto, sin dalla presentazione della domanda di partecipazione alla gara in oggetto specificata, in caso di aggiudicazione del relativo appalto, a comprendere nel contratto d’appalto, rispettare e far rispettare le seguenti clausole: </w:t>
      </w:r>
    </w:p>
    <w:p w14:paraId="251E28D4" w14:textId="77777777" w:rsidR="00811146" w:rsidRPr="00496FAD" w:rsidRDefault="00811146" w:rsidP="00811146">
      <w:pPr>
        <w:tabs>
          <w:tab w:val="left" w:pos="8789"/>
        </w:tabs>
        <w:autoSpaceDE w:val="0"/>
        <w:autoSpaceDN w:val="0"/>
        <w:jc w:val="both"/>
        <w:rPr>
          <w:rFonts w:asciiTheme="majorHAnsi" w:hAnsiTheme="majorHAnsi" w:cstheme="majorHAnsi"/>
          <w:bCs/>
          <w:sz w:val="22"/>
          <w:szCs w:val="22"/>
        </w:rPr>
      </w:pPr>
    </w:p>
    <w:p w14:paraId="11111327" w14:textId="77777777" w:rsidR="00811146" w:rsidRPr="00496FAD" w:rsidRDefault="00811146" w:rsidP="007C619C">
      <w:pPr>
        <w:numPr>
          <w:ilvl w:val="0"/>
          <w:numId w:val="21"/>
        </w:numPr>
        <w:autoSpaceDE w:val="0"/>
        <w:autoSpaceDN w:val="0"/>
        <w:spacing w:line="240" w:lineRule="auto"/>
        <w:jc w:val="both"/>
        <w:rPr>
          <w:rFonts w:asciiTheme="majorHAnsi" w:hAnsiTheme="majorHAnsi" w:cstheme="majorHAnsi"/>
          <w:bCs/>
          <w:sz w:val="22"/>
          <w:szCs w:val="22"/>
        </w:rPr>
      </w:pPr>
      <w:r w:rsidRPr="00496FAD">
        <w:rPr>
          <w:rFonts w:asciiTheme="majorHAnsi" w:hAnsiTheme="majorHAnsi" w:cstheme="majorHAnsi"/>
          <w:bCs/>
          <w:sz w:val="22"/>
          <w:szCs w:val="22"/>
        </w:rPr>
        <w:t xml:space="preserve">obbligo del soggetto aggiudicatario di segnalare ogni fatto tendente ad alterare la corretta e legale esecuzione delle prestazioni, come elemento essenziale del contratto, ai sensi dell’articolo 51, comma 4, della Legge Regionale n. 3/07. </w:t>
      </w:r>
    </w:p>
    <w:p w14:paraId="5718733E" w14:textId="77777777" w:rsidR="00811146" w:rsidRPr="00496FAD" w:rsidRDefault="00811146" w:rsidP="00811146">
      <w:pPr>
        <w:tabs>
          <w:tab w:val="left" w:pos="8789"/>
        </w:tabs>
        <w:autoSpaceDE w:val="0"/>
        <w:autoSpaceDN w:val="0"/>
        <w:ind w:left="708"/>
        <w:jc w:val="both"/>
        <w:rPr>
          <w:rFonts w:asciiTheme="majorHAnsi" w:hAnsiTheme="majorHAnsi" w:cstheme="majorHAnsi"/>
          <w:bCs/>
          <w:sz w:val="22"/>
          <w:szCs w:val="22"/>
        </w:rPr>
      </w:pPr>
      <w:r w:rsidRPr="00496FAD">
        <w:rPr>
          <w:rFonts w:asciiTheme="majorHAnsi" w:hAnsiTheme="majorHAnsi" w:cstheme="majorHAnsi"/>
          <w:bCs/>
          <w:sz w:val="22"/>
          <w:szCs w:val="22"/>
        </w:rPr>
        <w:lastRenderedPageBreak/>
        <w:t xml:space="preserve">Ciò al fine di tutelare l’integrità e la legalità in fase di realizzazione dei lavori, ed evitare l’instaurazione e la prosecuzione di rapporti contrattuali con soggetti affidatari che possano soggiacere a infiltrazioni e pressioni illecite di soggetti estranei al rapporto di appalto o di concessione, nonché al fine di agevolare il soggetto aggiudicatario nella denunzia di fatti tendenti ad alterare la corretta e legale esecuzione delle prestazioni, consistenti in particolare in atti intimidatori o estorsivi perpetrati ai loro danni o ai danni dei soggetti subappaltatori; </w:t>
      </w:r>
    </w:p>
    <w:p w14:paraId="6009F494" w14:textId="77777777" w:rsidR="00811146" w:rsidRPr="00496FAD" w:rsidRDefault="00811146" w:rsidP="00811146">
      <w:pPr>
        <w:tabs>
          <w:tab w:val="left" w:pos="8789"/>
        </w:tabs>
        <w:autoSpaceDE w:val="0"/>
        <w:autoSpaceDN w:val="0"/>
        <w:ind w:left="708"/>
        <w:jc w:val="both"/>
        <w:rPr>
          <w:rFonts w:asciiTheme="majorHAnsi" w:hAnsiTheme="majorHAnsi" w:cstheme="majorHAnsi"/>
          <w:bCs/>
          <w:sz w:val="22"/>
          <w:szCs w:val="22"/>
        </w:rPr>
      </w:pPr>
      <w:r w:rsidRPr="00496FAD">
        <w:rPr>
          <w:rFonts w:asciiTheme="majorHAnsi" w:hAnsiTheme="majorHAnsi" w:cstheme="majorHAnsi"/>
          <w:bCs/>
          <w:sz w:val="22"/>
          <w:szCs w:val="22"/>
        </w:rPr>
        <w:t xml:space="preserve">Al proposito, qualora nel corso dell’esecuzione dell’appalto, l’amministrazione aggiudicatrice, anche mediante gli uffici del responsabile del procedimento e della direzione dei lavori, ravvisi, sulla base di concreti elementi di fatto, la presenza di pressioni illecite e plurime ad opera di soggetti estranei al rapporto di appalto, tendenti a condizionare o alterare la corretta e legale esecuzione delle prestazioni, rappresenta la situazione, senza indugio e riservatamente, al Prefetto competente per territorio, affinché si effettuino le opportune indagini, tese a verificare la presenza di infiltrazioni o pressioni nei confronti dell’affidatario o di alcuno dei subappaltatori. In caso di atto interdittivo ad opera del Prefetto, avente ad oggetto l’appalto in corso di esecuzione, il responsabile del procedimento propone alla Stazione Appaltante i provvedimenti consequenziali di competenza e, se del caso, avvia la procedura di risoluzione del contratto, ai sensi dell’articolo 136 e ss. del Codice ovvero di revoca dell’autorizzazione di cui all’articolo 118 del Codice. </w:t>
      </w:r>
    </w:p>
    <w:p w14:paraId="78F8B08C" w14:textId="77777777" w:rsidR="00811146" w:rsidRPr="00496FAD" w:rsidRDefault="00811146" w:rsidP="00811146">
      <w:pPr>
        <w:tabs>
          <w:tab w:val="left" w:pos="8789"/>
        </w:tabs>
        <w:autoSpaceDE w:val="0"/>
        <w:autoSpaceDN w:val="0"/>
        <w:ind w:left="422"/>
        <w:jc w:val="both"/>
        <w:rPr>
          <w:rFonts w:asciiTheme="majorHAnsi" w:hAnsiTheme="majorHAnsi" w:cstheme="majorHAnsi"/>
          <w:bCs/>
          <w:sz w:val="22"/>
          <w:szCs w:val="22"/>
        </w:rPr>
      </w:pPr>
    </w:p>
    <w:p w14:paraId="7799E271" w14:textId="77777777" w:rsidR="00811146" w:rsidRPr="00496FAD" w:rsidRDefault="00811146" w:rsidP="007C619C">
      <w:pPr>
        <w:numPr>
          <w:ilvl w:val="0"/>
          <w:numId w:val="21"/>
        </w:numPr>
        <w:autoSpaceDE w:val="0"/>
        <w:autoSpaceDN w:val="0"/>
        <w:spacing w:line="240" w:lineRule="auto"/>
        <w:jc w:val="both"/>
        <w:rPr>
          <w:rFonts w:asciiTheme="majorHAnsi" w:hAnsiTheme="majorHAnsi" w:cstheme="majorHAnsi"/>
          <w:bCs/>
          <w:sz w:val="22"/>
          <w:szCs w:val="22"/>
        </w:rPr>
      </w:pPr>
      <w:r w:rsidRPr="00496FAD">
        <w:rPr>
          <w:rFonts w:asciiTheme="majorHAnsi" w:hAnsiTheme="majorHAnsi" w:cstheme="majorHAnsi"/>
          <w:bCs/>
          <w:sz w:val="22"/>
          <w:szCs w:val="22"/>
        </w:rPr>
        <w:t xml:space="preserve">a rispettare tutti gli obblighi concernenti la tracciabilità dei flussi finanziari di cui alla L.13/8/2010, n. 136 e </w:t>
      </w:r>
      <w:proofErr w:type="spellStart"/>
      <w:r w:rsidRPr="00496FAD">
        <w:rPr>
          <w:rFonts w:asciiTheme="majorHAnsi" w:hAnsiTheme="majorHAnsi" w:cstheme="majorHAnsi"/>
          <w:bCs/>
          <w:sz w:val="22"/>
          <w:szCs w:val="22"/>
        </w:rPr>
        <w:t>s.m.i.</w:t>
      </w:r>
      <w:proofErr w:type="spellEnd"/>
      <w:r w:rsidRPr="00496FAD">
        <w:rPr>
          <w:rFonts w:asciiTheme="majorHAnsi" w:hAnsiTheme="majorHAnsi" w:cstheme="majorHAnsi"/>
          <w:bCs/>
          <w:sz w:val="22"/>
          <w:szCs w:val="22"/>
        </w:rPr>
        <w:t xml:space="preserve">  </w:t>
      </w:r>
    </w:p>
    <w:p w14:paraId="6591055B" w14:textId="77777777" w:rsidR="00811146" w:rsidRPr="00496FAD" w:rsidRDefault="00811146" w:rsidP="00811146">
      <w:pPr>
        <w:pStyle w:val="Corpodeltesto22"/>
        <w:tabs>
          <w:tab w:val="left" w:pos="5869"/>
        </w:tabs>
        <w:spacing w:line="240" w:lineRule="auto"/>
        <w:ind w:left="0"/>
        <w:jc w:val="center"/>
        <w:rPr>
          <w:rFonts w:asciiTheme="majorHAnsi" w:hAnsiTheme="majorHAnsi" w:cstheme="majorHAnsi"/>
          <w:b/>
          <w:sz w:val="22"/>
          <w:szCs w:val="22"/>
        </w:rPr>
      </w:pPr>
    </w:p>
    <w:p w14:paraId="07875B17" w14:textId="77777777" w:rsidR="00811146" w:rsidRPr="00496FAD" w:rsidRDefault="00811146" w:rsidP="007C619C">
      <w:pPr>
        <w:numPr>
          <w:ilvl w:val="0"/>
          <w:numId w:val="22"/>
        </w:numPr>
        <w:autoSpaceDE w:val="0"/>
        <w:autoSpaceDN w:val="0"/>
        <w:spacing w:line="240" w:lineRule="auto"/>
        <w:ind w:left="357" w:hanging="357"/>
        <w:jc w:val="both"/>
        <w:rPr>
          <w:rFonts w:asciiTheme="majorHAnsi" w:hAnsiTheme="majorHAnsi" w:cstheme="majorHAnsi"/>
          <w:bCs/>
          <w:sz w:val="22"/>
          <w:szCs w:val="22"/>
        </w:rPr>
      </w:pPr>
      <w:r w:rsidRPr="00496FAD">
        <w:rPr>
          <w:rFonts w:asciiTheme="majorHAnsi" w:hAnsiTheme="majorHAnsi" w:cstheme="majorHAnsi"/>
          <w:bCs/>
          <w:sz w:val="22"/>
          <w:szCs w:val="22"/>
        </w:rPr>
        <w:t xml:space="preserve">quale forma di risoluzione delle controversie alternativa a quella contenziosa, </w:t>
      </w:r>
      <w:proofErr w:type="gramStart"/>
      <w:r w:rsidRPr="00496FAD">
        <w:rPr>
          <w:rFonts w:asciiTheme="majorHAnsi" w:hAnsiTheme="majorHAnsi" w:cstheme="majorHAnsi"/>
          <w:bCs/>
          <w:sz w:val="22"/>
          <w:szCs w:val="22"/>
        </w:rPr>
        <w:t>ad</w:t>
      </w:r>
      <w:proofErr w:type="gramEnd"/>
      <w:r w:rsidRPr="00496FAD">
        <w:rPr>
          <w:rFonts w:asciiTheme="majorHAnsi" w:hAnsiTheme="majorHAnsi" w:cstheme="majorHAnsi"/>
          <w:bCs/>
          <w:sz w:val="22"/>
          <w:szCs w:val="22"/>
        </w:rPr>
        <w:t xml:space="preserve"> aderire alla clausola di preventivo tentativo stragiudiziale di conciliazione secondo le procedure ivi previste, qualora nel corso dell’esecuzione del contratto medesimo sorga una divergenza che possa condurre ad una controversia tra le parti. L’Amministrazione delegante e il soggetto aggiudicatario si impegnano ad inserire nel contratto la suddetta clausola;</w:t>
      </w:r>
    </w:p>
    <w:p w14:paraId="6EBE2B76" w14:textId="77777777" w:rsidR="00811146" w:rsidRPr="00496FAD" w:rsidRDefault="00811146" w:rsidP="00811146">
      <w:pPr>
        <w:autoSpaceDE w:val="0"/>
        <w:autoSpaceDN w:val="0"/>
        <w:ind w:left="357"/>
        <w:jc w:val="both"/>
        <w:rPr>
          <w:rFonts w:asciiTheme="majorHAnsi" w:hAnsiTheme="majorHAnsi" w:cstheme="majorHAnsi"/>
          <w:bCs/>
          <w:sz w:val="22"/>
          <w:szCs w:val="22"/>
        </w:rPr>
      </w:pPr>
    </w:p>
    <w:p w14:paraId="10965138" w14:textId="77777777" w:rsidR="00811146" w:rsidRPr="00496FAD" w:rsidRDefault="00811146" w:rsidP="007C619C">
      <w:pPr>
        <w:pStyle w:val="Paragrafoelenco"/>
        <w:numPr>
          <w:ilvl w:val="0"/>
          <w:numId w:val="22"/>
        </w:numPr>
        <w:spacing w:line="240" w:lineRule="auto"/>
        <w:ind w:left="357" w:hanging="357"/>
        <w:contextualSpacing w:val="0"/>
        <w:jc w:val="both"/>
        <w:rPr>
          <w:rFonts w:asciiTheme="majorHAnsi" w:hAnsiTheme="majorHAnsi" w:cstheme="majorHAnsi"/>
        </w:rPr>
      </w:pPr>
      <w:r w:rsidRPr="00496FAD">
        <w:rPr>
          <w:rFonts w:asciiTheme="majorHAnsi" w:hAnsiTheme="majorHAnsi" w:cstheme="majorHAnsi"/>
          <w:bCs/>
          <w:i/>
        </w:rPr>
        <w:t>(nel caso di operatori economici non residenti e privi di stabile organizzazione in Italia)</w:t>
      </w:r>
      <w:r w:rsidRPr="00496FAD">
        <w:rPr>
          <w:rFonts w:asciiTheme="majorHAnsi" w:hAnsiTheme="majorHAnsi" w:cstheme="majorHAnsi"/>
          <w:b/>
          <w:i/>
        </w:rPr>
        <w:t xml:space="preserve"> </w:t>
      </w:r>
      <w:r w:rsidRPr="00496FAD">
        <w:rPr>
          <w:rFonts w:asciiTheme="majorHAnsi" w:hAnsiTheme="majorHAnsi" w:cstheme="majorHAnsi"/>
          <w:bCs/>
        </w:rPr>
        <w:t>ad uniformarsi, in caso di aggiudicazione, alla disciplina di cui agli articoli 17, comma 2, e 53, comma 3 del decreto del Presidente della Repubblica 633/72 e a comunicare alla stazione appaltante la nomina del proprio rappresentante fiscale, nelle forme di legge;</w:t>
      </w:r>
    </w:p>
    <w:p w14:paraId="71B694DA" w14:textId="77777777" w:rsidR="00811146" w:rsidRPr="00496FAD" w:rsidRDefault="00811146" w:rsidP="00811146">
      <w:pPr>
        <w:autoSpaceDE w:val="0"/>
        <w:autoSpaceDN w:val="0"/>
        <w:ind w:left="360"/>
        <w:jc w:val="both"/>
        <w:rPr>
          <w:rFonts w:asciiTheme="majorHAnsi" w:hAnsiTheme="majorHAnsi" w:cstheme="majorHAnsi"/>
          <w:bCs/>
          <w:sz w:val="22"/>
          <w:szCs w:val="22"/>
        </w:rPr>
      </w:pPr>
    </w:p>
    <w:p w14:paraId="0479624A" w14:textId="77777777" w:rsidR="00811146" w:rsidRPr="00496FAD" w:rsidRDefault="00811146" w:rsidP="00811146">
      <w:pPr>
        <w:pStyle w:val="Corpodeltesto22"/>
        <w:tabs>
          <w:tab w:val="left" w:pos="5869"/>
        </w:tabs>
        <w:spacing w:line="240" w:lineRule="auto"/>
        <w:ind w:left="0"/>
        <w:jc w:val="center"/>
        <w:rPr>
          <w:rFonts w:asciiTheme="majorHAnsi" w:hAnsiTheme="majorHAnsi" w:cstheme="majorHAnsi"/>
          <w:b/>
          <w:sz w:val="22"/>
          <w:szCs w:val="22"/>
        </w:rPr>
      </w:pPr>
      <w:r w:rsidRPr="00496FAD">
        <w:rPr>
          <w:rFonts w:asciiTheme="majorHAnsi" w:hAnsiTheme="majorHAnsi" w:cstheme="majorHAnsi"/>
          <w:b/>
          <w:sz w:val="22"/>
          <w:szCs w:val="22"/>
        </w:rPr>
        <w:t>SI OBBLIGA</w:t>
      </w:r>
    </w:p>
    <w:p w14:paraId="3FBC645C" w14:textId="77777777" w:rsidR="00811146" w:rsidRPr="00496FAD" w:rsidRDefault="00811146" w:rsidP="00811146">
      <w:pPr>
        <w:pStyle w:val="Corpodeltesto22"/>
        <w:tabs>
          <w:tab w:val="left" w:pos="5869"/>
        </w:tabs>
        <w:spacing w:line="240" w:lineRule="auto"/>
        <w:ind w:left="0"/>
        <w:jc w:val="center"/>
        <w:rPr>
          <w:rFonts w:asciiTheme="majorHAnsi" w:hAnsiTheme="majorHAnsi" w:cstheme="majorHAnsi"/>
          <w:b/>
          <w:sz w:val="22"/>
          <w:szCs w:val="22"/>
        </w:rPr>
      </w:pPr>
    </w:p>
    <w:p w14:paraId="3962EF18" w14:textId="77777777" w:rsidR="00811146" w:rsidRPr="00496FAD" w:rsidRDefault="00811146" w:rsidP="007C619C">
      <w:pPr>
        <w:numPr>
          <w:ilvl w:val="0"/>
          <w:numId w:val="22"/>
        </w:numPr>
        <w:autoSpaceDE w:val="0"/>
        <w:autoSpaceDN w:val="0"/>
        <w:spacing w:line="240" w:lineRule="auto"/>
        <w:jc w:val="both"/>
        <w:rPr>
          <w:rFonts w:asciiTheme="majorHAnsi" w:hAnsiTheme="majorHAnsi" w:cstheme="majorHAnsi"/>
          <w:sz w:val="22"/>
          <w:szCs w:val="22"/>
        </w:rPr>
      </w:pPr>
      <w:r w:rsidRPr="00496FAD">
        <w:rPr>
          <w:rFonts w:asciiTheme="majorHAnsi" w:hAnsiTheme="majorHAnsi" w:cstheme="majorHAnsi"/>
          <w:bCs/>
          <w:sz w:val="22"/>
          <w:szCs w:val="22"/>
        </w:rPr>
        <w:t>sin dalla presentazione della domanda di partecipazione alla gara in oggetto specificata, in caso di aggiudicazione del relativo appalto, a rispettare e far rispettare le seguenti clausole</w:t>
      </w:r>
      <w:r w:rsidRPr="00496FAD">
        <w:rPr>
          <w:rFonts w:asciiTheme="majorHAnsi" w:hAnsiTheme="majorHAnsi" w:cstheme="majorHAnsi"/>
          <w:sz w:val="22"/>
          <w:szCs w:val="22"/>
        </w:rPr>
        <w:t xml:space="preserve">: </w:t>
      </w:r>
    </w:p>
    <w:p w14:paraId="237B451C" w14:textId="77777777" w:rsidR="00811146" w:rsidRPr="00496FAD" w:rsidRDefault="00811146" w:rsidP="00811146">
      <w:pPr>
        <w:autoSpaceDE w:val="0"/>
        <w:autoSpaceDN w:val="0"/>
        <w:adjustRightInd w:val="0"/>
        <w:spacing w:line="231" w:lineRule="atLeast"/>
        <w:ind w:right="43"/>
        <w:jc w:val="both"/>
        <w:rPr>
          <w:rFonts w:asciiTheme="majorHAnsi" w:hAnsiTheme="majorHAnsi" w:cstheme="majorHAnsi"/>
          <w:sz w:val="22"/>
          <w:szCs w:val="22"/>
        </w:rPr>
      </w:pPr>
    </w:p>
    <w:p w14:paraId="4B171166" w14:textId="77777777" w:rsidR="00811146" w:rsidRPr="00496FAD" w:rsidRDefault="00811146" w:rsidP="00811146">
      <w:pPr>
        <w:autoSpaceDE w:val="0"/>
        <w:autoSpaceDN w:val="0"/>
        <w:ind w:left="360"/>
        <w:jc w:val="both"/>
        <w:rPr>
          <w:rFonts w:asciiTheme="majorHAnsi" w:hAnsiTheme="majorHAnsi" w:cstheme="majorHAnsi"/>
          <w:bCs/>
          <w:sz w:val="22"/>
          <w:szCs w:val="22"/>
        </w:rPr>
      </w:pPr>
      <w:r w:rsidRPr="00496FAD">
        <w:rPr>
          <w:rFonts w:asciiTheme="majorHAnsi" w:hAnsiTheme="majorHAnsi" w:cstheme="majorHAnsi"/>
          <w:bCs/>
          <w:sz w:val="22"/>
          <w:szCs w:val="22"/>
        </w:rPr>
        <w:t>e.1</w:t>
      </w:r>
      <w:r w:rsidRPr="00496FAD">
        <w:rPr>
          <w:rFonts w:asciiTheme="majorHAnsi" w:hAnsiTheme="majorHAnsi" w:cstheme="majorHAnsi"/>
          <w:bCs/>
          <w:sz w:val="22"/>
          <w:szCs w:val="22"/>
        </w:rPr>
        <w:tab/>
      </w:r>
      <w:r w:rsidRPr="00496FAD">
        <w:rPr>
          <w:rFonts w:asciiTheme="majorHAnsi" w:hAnsiTheme="majorHAnsi" w:cstheme="majorHAnsi"/>
          <w:bCs/>
          <w:i/>
          <w:sz w:val="22"/>
          <w:szCs w:val="22"/>
        </w:rPr>
        <w:t>ai sensi dell’articolo 51 “Clausole contrattuali speciali”</w:t>
      </w:r>
      <w:r w:rsidRPr="00496FAD">
        <w:rPr>
          <w:rFonts w:asciiTheme="majorHAnsi" w:hAnsiTheme="majorHAnsi" w:cstheme="majorHAnsi"/>
          <w:bCs/>
          <w:sz w:val="22"/>
          <w:szCs w:val="22"/>
        </w:rPr>
        <w:t>:</w:t>
      </w:r>
    </w:p>
    <w:p w14:paraId="4F0341CE" w14:textId="77777777" w:rsidR="00811146" w:rsidRPr="00496FAD" w:rsidRDefault="00811146" w:rsidP="007C619C">
      <w:pPr>
        <w:numPr>
          <w:ilvl w:val="0"/>
          <w:numId w:val="21"/>
        </w:numPr>
        <w:autoSpaceDE w:val="0"/>
        <w:autoSpaceDN w:val="0"/>
        <w:spacing w:line="240" w:lineRule="auto"/>
        <w:jc w:val="both"/>
        <w:rPr>
          <w:rFonts w:asciiTheme="majorHAnsi" w:hAnsiTheme="majorHAnsi" w:cstheme="majorHAnsi"/>
          <w:bCs/>
          <w:sz w:val="22"/>
          <w:szCs w:val="22"/>
        </w:rPr>
      </w:pPr>
      <w:r w:rsidRPr="00496FAD">
        <w:rPr>
          <w:rFonts w:asciiTheme="majorHAnsi" w:hAnsiTheme="majorHAnsi" w:cstheme="majorHAnsi"/>
          <w:bCs/>
          <w:sz w:val="22"/>
          <w:szCs w:val="22"/>
        </w:rPr>
        <w:t xml:space="preserve">ad assicurare il rispetto dei tempi, il contenimento dei costi, la qualità del risultato e la sicurezza nella fase di esecuzione; </w:t>
      </w:r>
    </w:p>
    <w:p w14:paraId="4B006E2D" w14:textId="77777777" w:rsidR="00811146" w:rsidRPr="00496FAD" w:rsidRDefault="00811146" w:rsidP="007C619C">
      <w:pPr>
        <w:numPr>
          <w:ilvl w:val="0"/>
          <w:numId w:val="21"/>
        </w:numPr>
        <w:autoSpaceDE w:val="0"/>
        <w:autoSpaceDN w:val="0"/>
        <w:spacing w:line="240" w:lineRule="auto"/>
        <w:jc w:val="both"/>
        <w:rPr>
          <w:rFonts w:asciiTheme="majorHAnsi" w:hAnsiTheme="majorHAnsi" w:cstheme="majorHAnsi"/>
          <w:bCs/>
          <w:sz w:val="22"/>
          <w:szCs w:val="22"/>
        </w:rPr>
      </w:pPr>
      <w:r w:rsidRPr="00496FAD">
        <w:rPr>
          <w:rFonts w:asciiTheme="majorHAnsi" w:hAnsiTheme="majorHAnsi" w:cstheme="majorHAnsi"/>
          <w:bCs/>
          <w:sz w:val="22"/>
          <w:szCs w:val="22"/>
        </w:rPr>
        <w:t xml:space="preserve">a sottoporsi a qualsiasi verifica che </w:t>
      </w:r>
      <w:smartTag w:uri="urn:schemas-microsoft-com:office:smarttags" w:element="PersonName">
        <w:smartTagPr>
          <w:attr w:name="ProductID" w:val="La Stazione Appaltante"/>
        </w:smartTagPr>
        <w:r w:rsidRPr="00496FAD">
          <w:rPr>
            <w:rFonts w:asciiTheme="majorHAnsi" w:hAnsiTheme="majorHAnsi" w:cstheme="majorHAnsi"/>
            <w:bCs/>
            <w:sz w:val="22"/>
            <w:szCs w:val="22"/>
          </w:rPr>
          <w:t>la Stazione Appaltante</w:t>
        </w:r>
      </w:smartTag>
      <w:r w:rsidRPr="00496FAD">
        <w:rPr>
          <w:rFonts w:asciiTheme="majorHAnsi" w:hAnsiTheme="majorHAnsi" w:cstheme="majorHAnsi"/>
          <w:bCs/>
          <w:sz w:val="22"/>
          <w:szCs w:val="22"/>
        </w:rPr>
        <w:t xml:space="preserve"> potrà disporre a garanzia del rispetto, da parte dell’appaltatore e degli eventuali subappaltatori, delle clausole contrattuali; </w:t>
      </w:r>
    </w:p>
    <w:p w14:paraId="6A8F953A" w14:textId="77777777" w:rsidR="00811146" w:rsidRDefault="00811146" w:rsidP="007C619C">
      <w:pPr>
        <w:numPr>
          <w:ilvl w:val="0"/>
          <w:numId w:val="21"/>
        </w:numPr>
        <w:autoSpaceDE w:val="0"/>
        <w:autoSpaceDN w:val="0"/>
        <w:spacing w:line="240" w:lineRule="auto"/>
        <w:jc w:val="both"/>
        <w:rPr>
          <w:rFonts w:asciiTheme="majorHAnsi" w:hAnsiTheme="majorHAnsi" w:cstheme="majorHAnsi"/>
          <w:bCs/>
          <w:sz w:val="22"/>
          <w:szCs w:val="22"/>
        </w:rPr>
      </w:pPr>
      <w:r w:rsidRPr="00496FAD">
        <w:rPr>
          <w:rFonts w:asciiTheme="majorHAnsi" w:hAnsiTheme="majorHAnsi" w:cstheme="majorHAnsi"/>
          <w:bCs/>
          <w:sz w:val="22"/>
          <w:szCs w:val="22"/>
        </w:rPr>
        <w:t xml:space="preserve">a rispettare e far rispettare agli eventuali subappaltatori, le clausole di cui all’articolo 52 sulla tutela dei lavoratori, nonché l’impegno a denunciare alle autorità competenti ogni tentativo di estorsione, intimidazione o condizionamento di natura criminale; </w:t>
      </w:r>
    </w:p>
    <w:p w14:paraId="3D00D09F" w14:textId="77777777" w:rsidR="00496FAD" w:rsidRDefault="00496FAD" w:rsidP="00496FAD">
      <w:pPr>
        <w:autoSpaceDE w:val="0"/>
        <w:autoSpaceDN w:val="0"/>
        <w:spacing w:line="240" w:lineRule="auto"/>
        <w:ind w:left="720"/>
        <w:jc w:val="both"/>
        <w:rPr>
          <w:rFonts w:asciiTheme="majorHAnsi" w:hAnsiTheme="majorHAnsi" w:cstheme="majorHAnsi"/>
          <w:bCs/>
          <w:sz w:val="22"/>
          <w:szCs w:val="22"/>
        </w:rPr>
      </w:pPr>
    </w:p>
    <w:p w14:paraId="3C1745A6" w14:textId="77777777" w:rsidR="00496FAD" w:rsidRDefault="00496FAD" w:rsidP="00496FAD">
      <w:pPr>
        <w:autoSpaceDE w:val="0"/>
        <w:autoSpaceDN w:val="0"/>
        <w:spacing w:line="240" w:lineRule="auto"/>
        <w:ind w:left="720"/>
        <w:jc w:val="both"/>
        <w:rPr>
          <w:rFonts w:asciiTheme="majorHAnsi" w:hAnsiTheme="majorHAnsi" w:cstheme="majorHAnsi"/>
          <w:bCs/>
          <w:sz w:val="22"/>
          <w:szCs w:val="22"/>
        </w:rPr>
      </w:pPr>
    </w:p>
    <w:p w14:paraId="66969343" w14:textId="77777777" w:rsidR="00496FAD" w:rsidRPr="00496FAD" w:rsidRDefault="00496FAD" w:rsidP="00496FAD">
      <w:pPr>
        <w:autoSpaceDE w:val="0"/>
        <w:autoSpaceDN w:val="0"/>
        <w:spacing w:line="240" w:lineRule="auto"/>
        <w:ind w:left="720"/>
        <w:jc w:val="both"/>
        <w:rPr>
          <w:rFonts w:asciiTheme="majorHAnsi" w:hAnsiTheme="majorHAnsi" w:cstheme="majorHAnsi"/>
          <w:bCs/>
          <w:sz w:val="22"/>
          <w:szCs w:val="22"/>
        </w:rPr>
      </w:pPr>
    </w:p>
    <w:p w14:paraId="215CCCF4" w14:textId="77777777" w:rsidR="00811146" w:rsidRPr="00496FAD" w:rsidRDefault="00811146" w:rsidP="00811146">
      <w:pPr>
        <w:autoSpaceDE w:val="0"/>
        <w:autoSpaceDN w:val="0"/>
        <w:ind w:left="360"/>
        <w:jc w:val="both"/>
        <w:rPr>
          <w:rFonts w:asciiTheme="majorHAnsi" w:hAnsiTheme="majorHAnsi" w:cstheme="majorHAnsi"/>
          <w:bCs/>
          <w:i/>
          <w:sz w:val="22"/>
          <w:szCs w:val="22"/>
        </w:rPr>
      </w:pPr>
      <w:r w:rsidRPr="00496FAD">
        <w:rPr>
          <w:rFonts w:asciiTheme="majorHAnsi" w:hAnsiTheme="majorHAnsi" w:cstheme="majorHAnsi"/>
          <w:bCs/>
          <w:sz w:val="22"/>
          <w:szCs w:val="22"/>
        </w:rPr>
        <w:t>e.2</w:t>
      </w:r>
      <w:r w:rsidRPr="00496FAD">
        <w:rPr>
          <w:rFonts w:asciiTheme="majorHAnsi" w:hAnsiTheme="majorHAnsi" w:cstheme="majorHAnsi"/>
          <w:sz w:val="22"/>
          <w:szCs w:val="22"/>
        </w:rPr>
        <w:t xml:space="preserve"> </w:t>
      </w:r>
      <w:r w:rsidRPr="00496FAD">
        <w:rPr>
          <w:rFonts w:asciiTheme="majorHAnsi" w:hAnsiTheme="majorHAnsi" w:cstheme="majorHAnsi"/>
          <w:bCs/>
          <w:i/>
          <w:sz w:val="22"/>
          <w:szCs w:val="22"/>
        </w:rPr>
        <w:t xml:space="preserve">ai sensi dell’articolo 52 “Tutela dei lavoratori”, assicurando leale cooperazione fra la l’Amministrazione delegante e l’appaltatore: </w:t>
      </w:r>
    </w:p>
    <w:p w14:paraId="002F824A" w14:textId="77777777" w:rsidR="00811146" w:rsidRPr="00496FAD" w:rsidRDefault="00811146" w:rsidP="007C619C">
      <w:pPr>
        <w:numPr>
          <w:ilvl w:val="0"/>
          <w:numId w:val="21"/>
        </w:numPr>
        <w:autoSpaceDE w:val="0"/>
        <w:autoSpaceDN w:val="0"/>
        <w:spacing w:line="240" w:lineRule="auto"/>
        <w:jc w:val="both"/>
        <w:rPr>
          <w:rFonts w:asciiTheme="majorHAnsi" w:hAnsiTheme="majorHAnsi" w:cstheme="majorHAnsi"/>
          <w:bCs/>
          <w:sz w:val="22"/>
          <w:szCs w:val="22"/>
        </w:rPr>
      </w:pPr>
      <w:r w:rsidRPr="00496FAD">
        <w:rPr>
          <w:rFonts w:asciiTheme="majorHAnsi" w:hAnsiTheme="majorHAnsi" w:cstheme="majorHAnsi"/>
          <w:bCs/>
          <w:sz w:val="22"/>
          <w:szCs w:val="22"/>
        </w:rPr>
        <w:t xml:space="preserve">ad applicare e far applicare integralmente nei confronti dei lavoratori dipendenti impiegati nella esecuzione degli appalti, anche se assunti al di fuori della Regione, le condizioni economiche e normative previste dai contratti collettivi nazionali e territoriali di lavoro della categoria vigenti nel territorio di esecuzione del contratto, ad eccezione dei lavoratori in trasferta ai quali si applica il contratto di lavoro della provincia di provenienza; nonché, durante tutta l’esecuzione dei lavori, ad onorare gli obblighi relativi alla iscrizione dei lavoratori alle casse edili, alla regolarità contributiva e al pagamento delle contribuzioni alle scuole edili e ai comitati paritetici territoriali; </w:t>
      </w:r>
    </w:p>
    <w:p w14:paraId="39A5F599" w14:textId="77777777" w:rsidR="00811146" w:rsidRPr="00496FAD" w:rsidRDefault="00811146" w:rsidP="007C619C">
      <w:pPr>
        <w:numPr>
          <w:ilvl w:val="0"/>
          <w:numId w:val="21"/>
        </w:numPr>
        <w:autoSpaceDE w:val="0"/>
        <w:autoSpaceDN w:val="0"/>
        <w:spacing w:line="240" w:lineRule="auto"/>
        <w:jc w:val="both"/>
        <w:rPr>
          <w:rFonts w:asciiTheme="majorHAnsi" w:hAnsiTheme="majorHAnsi" w:cstheme="majorHAnsi"/>
          <w:bCs/>
          <w:sz w:val="22"/>
          <w:szCs w:val="22"/>
        </w:rPr>
      </w:pPr>
      <w:r w:rsidRPr="00496FAD">
        <w:rPr>
          <w:rFonts w:asciiTheme="majorHAnsi" w:hAnsiTheme="majorHAnsi" w:cstheme="majorHAnsi"/>
          <w:bCs/>
          <w:sz w:val="22"/>
          <w:szCs w:val="22"/>
        </w:rPr>
        <w:t xml:space="preserve">a rispondere dell’osservanza di quanto previsto alla lettera a) da parte degli eventuali subappaltatori, </w:t>
      </w:r>
      <w:proofErr w:type="spellStart"/>
      <w:r w:rsidRPr="00496FAD">
        <w:rPr>
          <w:rFonts w:asciiTheme="majorHAnsi" w:hAnsiTheme="majorHAnsi" w:cstheme="majorHAnsi"/>
          <w:bCs/>
          <w:sz w:val="22"/>
          <w:szCs w:val="22"/>
        </w:rPr>
        <w:t>subaffidatari</w:t>
      </w:r>
      <w:proofErr w:type="spellEnd"/>
      <w:r w:rsidRPr="00496FAD">
        <w:rPr>
          <w:rFonts w:asciiTheme="majorHAnsi" w:hAnsiTheme="majorHAnsi" w:cstheme="majorHAnsi"/>
          <w:bCs/>
          <w:sz w:val="22"/>
          <w:szCs w:val="22"/>
        </w:rPr>
        <w:t xml:space="preserve"> o ditte in ogni forma di sub-contrattazione nei confronti dei propri dipendenti, per le prestazioni rese nell’ambito del subappalto loro affidato; </w:t>
      </w:r>
    </w:p>
    <w:p w14:paraId="2ECBC893" w14:textId="77777777" w:rsidR="00811146" w:rsidRPr="00496FAD" w:rsidRDefault="00811146" w:rsidP="007C619C">
      <w:pPr>
        <w:numPr>
          <w:ilvl w:val="0"/>
          <w:numId w:val="21"/>
        </w:numPr>
        <w:autoSpaceDE w:val="0"/>
        <w:autoSpaceDN w:val="0"/>
        <w:spacing w:line="240" w:lineRule="auto"/>
        <w:jc w:val="both"/>
        <w:rPr>
          <w:rFonts w:asciiTheme="majorHAnsi" w:hAnsiTheme="majorHAnsi" w:cstheme="majorHAnsi"/>
          <w:bCs/>
          <w:sz w:val="22"/>
          <w:szCs w:val="22"/>
        </w:rPr>
      </w:pPr>
      <w:r w:rsidRPr="00496FAD">
        <w:rPr>
          <w:rFonts w:asciiTheme="majorHAnsi" w:hAnsiTheme="majorHAnsi" w:cstheme="majorHAnsi"/>
          <w:bCs/>
          <w:sz w:val="22"/>
          <w:szCs w:val="22"/>
        </w:rPr>
        <w:t xml:space="preserve">a ritenere il pagamento dei corrispettivi, a titolo di acconto e di saldo da parte dell’amministrazione aggiudicatrice per le prestazioni oggetto del contratto, subordinato all’acquisizione della documentazione di regolarità contributiva e retributiva, rilasciata dagli enti competenti, ivi comprese le casse edili. </w:t>
      </w:r>
    </w:p>
    <w:p w14:paraId="5ADA7708" w14:textId="77777777" w:rsidR="00811146" w:rsidRPr="00496FAD" w:rsidRDefault="00811146" w:rsidP="00811146">
      <w:pPr>
        <w:autoSpaceDE w:val="0"/>
        <w:autoSpaceDN w:val="0"/>
        <w:adjustRightInd w:val="0"/>
        <w:spacing w:line="231" w:lineRule="atLeast"/>
        <w:ind w:left="720" w:right="43"/>
        <w:jc w:val="both"/>
        <w:rPr>
          <w:rFonts w:asciiTheme="majorHAnsi" w:hAnsiTheme="majorHAnsi" w:cstheme="majorHAnsi"/>
          <w:color w:val="000000"/>
          <w:sz w:val="22"/>
          <w:szCs w:val="22"/>
        </w:rPr>
      </w:pPr>
    </w:p>
    <w:p w14:paraId="0A1560A0" w14:textId="77777777" w:rsidR="00811146" w:rsidRPr="00496FAD" w:rsidRDefault="00811146" w:rsidP="00811146">
      <w:pPr>
        <w:autoSpaceDE w:val="0"/>
        <w:autoSpaceDN w:val="0"/>
        <w:ind w:left="360"/>
        <w:jc w:val="both"/>
        <w:rPr>
          <w:rFonts w:asciiTheme="majorHAnsi" w:hAnsiTheme="majorHAnsi" w:cstheme="majorHAnsi"/>
          <w:bCs/>
          <w:sz w:val="22"/>
          <w:szCs w:val="22"/>
        </w:rPr>
      </w:pPr>
      <w:r w:rsidRPr="00496FAD">
        <w:rPr>
          <w:rFonts w:asciiTheme="majorHAnsi" w:hAnsiTheme="majorHAnsi" w:cstheme="majorHAnsi"/>
          <w:bCs/>
          <w:sz w:val="22"/>
          <w:szCs w:val="22"/>
        </w:rPr>
        <w:t xml:space="preserve">e.3 </w:t>
      </w:r>
      <w:r w:rsidRPr="00496FAD">
        <w:rPr>
          <w:rFonts w:asciiTheme="majorHAnsi" w:hAnsiTheme="majorHAnsi" w:cstheme="majorHAnsi"/>
          <w:bCs/>
          <w:i/>
          <w:sz w:val="22"/>
          <w:szCs w:val="22"/>
        </w:rPr>
        <w:t>Ai sensi dell’articolo 53 “Disposizioni in materia di sicurezza”</w:t>
      </w:r>
      <w:r w:rsidRPr="00496FAD">
        <w:rPr>
          <w:rFonts w:asciiTheme="majorHAnsi" w:hAnsiTheme="majorHAnsi" w:cstheme="majorHAnsi"/>
          <w:bCs/>
          <w:sz w:val="22"/>
          <w:szCs w:val="22"/>
        </w:rPr>
        <w:t xml:space="preserve">: </w:t>
      </w:r>
    </w:p>
    <w:p w14:paraId="7128911F" w14:textId="77777777" w:rsidR="00811146" w:rsidRPr="00496FAD" w:rsidRDefault="00811146" w:rsidP="00811146">
      <w:pPr>
        <w:autoSpaceDE w:val="0"/>
        <w:autoSpaceDN w:val="0"/>
        <w:ind w:left="360"/>
        <w:jc w:val="both"/>
        <w:rPr>
          <w:rFonts w:asciiTheme="majorHAnsi" w:hAnsiTheme="majorHAnsi" w:cstheme="majorHAnsi"/>
          <w:bCs/>
          <w:sz w:val="22"/>
          <w:szCs w:val="22"/>
        </w:rPr>
      </w:pPr>
      <w:r w:rsidRPr="00496FAD">
        <w:rPr>
          <w:rFonts w:asciiTheme="majorHAnsi" w:hAnsiTheme="majorHAnsi" w:cstheme="majorHAnsi"/>
          <w:bCs/>
          <w:sz w:val="22"/>
          <w:szCs w:val="22"/>
        </w:rPr>
        <w:t xml:space="preserve">Ai fini del controllo del ricorso al lavoro sommerso e delle irregolarità in edilizia e nei contratti pubblici, nel rispetto dell’articolo 36/bis del decreto legge 4 luglio 2006, n.223, così come convertito con legge n. 248/06 e </w:t>
      </w:r>
      <w:proofErr w:type="spellStart"/>
      <w:r w:rsidRPr="00496FAD">
        <w:rPr>
          <w:rFonts w:asciiTheme="majorHAnsi" w:hAnsiTheme="majorHAnsi" w:cstheme="majorHAnsi"/>
          <w:bCs/>
          <w:sz w:val="22"/>
          <w:szCs w:val="22"/>
        </w:rPr>
        <w:t>s.m.i.</w:t>
      </w:r>
      <w:proofErr w:type="spellEnd"/>
      <w:r w:rsidRPr="00496FAD">
        <w:rPr>
          <w:rFonts w:asciiTheme="majorHAnsi" w:hAnsiTheme="majorHAnsi" w:cstheme="majorHAnsi"/>
          <w:bCs/>
          <w:sz w:val="22"/>
          <w:szCs w:val="22"/>
        </w:rPr>
        <w:t xml:space="preserve">, nonché della verifica della corretta applicazione delle norme vigenti in materia di sicurezza e di regolarità contributiva, l’aggiudicatario si obbliga a sottoporsi ad indagini e verifiche a campione da parte dell’Unità operativa per il controllo sulla sicurezza di cui al comma 1 del medesimo articolo; </w:t>
      </w:r>
    </w:p>
    <w:p w14:paraId="3C54388A" w14:textId="77777777" w:rsidR="00811146" w:rsidRPr="00496FAD" w:rsidRDefault="00811146" w:rsidP="00811146">
      <w:pPr>
        <w:autoSpaceDE w:val="0"/>
        <w:autoSpaceDN w:val="0"/>
        <w:ind w:left="360"/>
        <w:jc w:val="both"/>
        <w:rPr>
          <w:rFonts w:asciiTheme="majorHAnsi" w:hAnsiTheme="majorHAnsi" w:cstheme="majorHAnsi"/>
          <w:bCs/>
          <w:sz w:val="22"/>
          <w:szCs w:val="22"/>
        </w:rPr>
      </w:pPr>
    </w:p>
    <w:p w14:paraId="0609DDBA" w14:textId="77777777" w:rsidR="00811146" w:rsidRPr="00496FAD" w:rsidRDefault="00811146" w:rsidP="00811146">
      <w:pPr>
        <w:pStyle w:val="Corpodeltesto22"/>
        <w:tabs>
          <w:tab w:val="left" w:pos="5869"/>
        </w:tabs>
        <w:spacing w:line="240" w:lineRule="auto"/>
        <w:ind w:left="0"/>
        <w:jc w:val="center"/>
        <w:rPr>
          <w:rFonts w:asciiTheme="majorHAnsi" w:hAnsiTheme="majorHAnsi" w:cstheme="majorHAnsi"/>
          <w:b/>
          <w:sz w:val="22"/>
          <w:szCs w:val="22"/>
        </w:rPr>
      </w:pPr>
      <w:r w:rsidRPr="00496FAD">
        <w:rPr>
          <w:rFonts w:asciiTheme="majorHAnsi" w:hAnsiTheme="majorHAnsi" w:cstheme="majorHAnsi"/>
          <w:b/>
          <w:sz w:val="22"/>
          <w:szCs w:val="22"/>
        </w:rPr>
        <w:t>SI OBBLIGA</w:t>
      </w:r>
    </w:p>
    <w:p w14:paraId="438BE902" w14:textId="77777777" w:rsidR="00811146" w:rsidRPr="00496FAD" w:rsidRDefault="00811146" w:rsidP="00811146">
      <w:pPr>
        <w:pStyle w:val="Corpodeltesto22"/>
        <w:tabs>
          <w:tab w:val="left" w:pos="5869"/>
        </w:tabs>
        <w:spacing w:line="240" w:lineRule="auto"/>
        <w:ind w:left="0"/>
        <w:jc w:val="center"/>
        <w:rPr>
          <w:rFonts w:asciiTheme="majorHAnsi" w:hAnsiTheme="majorHAnsi" w:cstheme="majorHAnsi"/>
          <w:b/>
          <w:sz w:val="22"/>
          <w:szCs w:val="22"/>
        </w:rPr>
      </w:pPr>
    </w:p>
    <w:p w14:paraId="6976D3A8" w14:textId="794ECCC4" w:rsidR="00811146" w:rsidRPr="00CB0A08" w:rsidRDefault="00811146" w:rsidP="00CB0A08">
      <w:pPr>
        <w:pStyle w:val="Paragrafoelenco"/>
        <w:numPr>
          <w:ilvl w:val="0"/>
          <w:numId w:val="25"/>
        </w:numPr>
        <w:autoSpaceDE w:val="0"/>
        <w:autoSpaceDN w:val="0"/>
        <w:spacing w:line="240" w:lineRule="auto"/>
        <w:ind w:left="426" w:hanging="66"/>
        <w:jc w:val="both"/>
        <w:rPr>
          <w:rFonts w:asciiTheme="majorHAnsi" w:hAnsiTheme="majorHAnsi" w:cstheme="majorHAnsi"/>
          <w:bCs/>
          <w:sz w:val="22"/>
          <w:szCs w:val="22"/>
        </w:rPr>
      </w:pPr>
      <w:r w:rsidRPr="00CB0A08">
        <w:rPr>
          <w:rFonts w:asciiTheme="majorHAnsi" w:hAnsiTheme="majorHAnsi" w:cstheme="majorHAnsi"/>
          <w:bCs/>
          <w:sz w:val="22"/>
          <w:szCs w:val="22"/>
        </w:rPr>
        <w:t>ai sensi dell’art. 47 comma 4 del Decreto Legislativo n°77/2021 convertito in Legge 108/2021, in caso di aggiudicazione dell’appalto, ad assicurare una quota pari almeno al 30% delle assunzioni necessarie per l’esecuzione del contratto o per la realizzazione di attività a esso connesse o strumentali, sia all’occupazione giovanile sia all’occupazione femminile.</w:t>
      </w:r>
    </w:p>
    <w:p w14:paraId="14A16140" w14:textId="77777777" w:rsidR="00F058F5" w:rsidRDefault="00811146" w:rsidP="00F058F5">
      <w:pPr>
        <w:autoSpaceDE w:val="0"/>
        <w:autoSpaceDN w:val="0"/>
        <w:ind w:left="360"/>
        <w:jc w:val="both"/>
        <w:rPr>
          <w:rFonts w:asciiTheme="majorHAnsi" w:hAnsiTheme="majorHAnsi" w:cstheme="majorHAnsi"/>
          <w:bCs/>
          <w:sz w:val="22"/>
          <w:szCs w:val="22"/>
        </w:rPr>
      </w:pPr>
      <w:r w:rsidRPr="00496FAD">
        <w:rPr>
          <w:rFonts w:asciiTheme="majorHAnsi" w:hAnsiTheme="majorHAnsi" w:cstheme="majorHAnsi"/>
          <w:bCs/>
          <w:sz w:val="22"/>
          <w:szCs w:val="22"/>
        </w:rPr>
        <w:t xml:space="preserve">Resta </w:t>
      </w:r>
      <w:proofErr w:type="gramStart"/>
      <w:r w:rsidRPr="00496FAD">
        <w:rPr>
          <w:rFonts w:asciiTheme="majorHAnsi" w:hAnsiTheme="majorHAnsi" w:cstheme="majorHAnsi"/>
          <w:bCs/>
          <w:sz w:val="22"/>
          <w:szCs w:val="22"/>
        </w:rPr>
        <w:t>salva comunque</w:t>
      </w:r>
      <w:proofErr w:type="gramEnd"/>
      <w:r w:rsidRPr="00496FAD">
        <w:rPr>
          <w:rFonts w:asciiTheme="majorHAnsi" w:hAnsiTheme="majorHAnsi" w:cstheme="majorHAnsi"/>
          <w:bCs/>
          <w:sz w:val="22"/>
          <w:szCs w:val="22"/>
        </w:rPr>
        <w:t xml:space="preserve"> la deroga per le assunzioni relative alla manodopera cantieristica dei lavori secondo quanto stabilito nel disciplinare di gara.</w:t>
      </w:r>
    </w:p>
    <w:p w14:paraId="1037B37F" w14:textId="505836FC" w:rsidR="00F058F5" w:rsidRPr="00CB0A08" w:rsidRDefault="00CB0A08" w:rsidP="00F058F5">
      <w:pPr>
        <w:autoSpaceDE w:val="0"/>
        <w:autoSpaceDN w:val="0"/>
        <w:ind w:left="360"/>
        <w:jc w:val="both"/>
        <w:rPr>
          <w:rFonts w:asciiTheme="majorHAnsi" w:hAnsiTheme="majorHAnsi" w:cstheme="majorHAnsi"/>
          <w:bCs/>
          <w:sz w:val="22"/>
          <w:szCs w:val="22"/>
        </w:rPr>
      </w:pPr>
      <w:r>
        <w:rPr>
          <w:rFonts w:cs="Times New Roman"/>
          <w:b/>
          <w:i/>
          <w:sz w:val="22"/>
          <w:szCs w:val="22"/>
        </w:rPr>
        <w:t xml:space="preserve">2) </w:t>
      </w:r>
      <w:r w:rsidR="00F058F5" w:rsidRPr="00CB0A08">
        <w:rPr>
          <w:rFonts w:asciiTheme="majorHAnsi" w:hAnsiTheme="majorHAnsi" w:cstheme="majorHAnsi"/>
          <w:bCs/>
          <w:sz w:val="22"/>
          <w:szCs w:val="22"/>
        </w:rPr>
        <w:t>di accettare, senza condizione o riserva alcuna, tutte le norme e disposizioni contenute nella documentazione gara nonché, ove applicabili, i criteri ambientali minimi di cui all’art. 18 L. 221/2015 ed all’art. 57 D. Lgs. 36/2023;</w:t>
      </w:r>
    </w:p>
    <w:p w14:paraId="43EDC011" w14:textId="7D1E4B74" w:rsidR="00F058F5" w:rsidRPr="00CB0A08" w:rsidRDefault="00CB0A08" w:rsidP="00CB0A08">
      <w:pPr>
        <w:pStyle w:val="Rientrocorpodeltesto"/>
        <w:spacing w:line="280" w:lineRule="exact"/>
        <w:ind w:left="284"/>
        <w:rPr>
          <w:rFonts w:asciiTheme="majorHAnsi" w:eastAsiaTheme="minorEastAsia" w:hAnsiTheme="majorHAnsi" w:cstheme="majorHAnsi"/>
          <w:bCs/>
          <w:sz w:val="22"/>
          <w:szCs w:val="22"/>
        </w:rPr>
      </w:pPr>
      <w:r w:rsidRPr="00CB0A08">
        <w:rPr>
          <w:rFonts w:asciiTheme="majorHAnsi" w:eastAsiaTheme="minorEastAsia" w:hAnsiTheme="majorHAnsi" w:cstheme="majorHAnsi"/>
          <w:bCs/>
          <w:sz w:val="22"/>
          <w:szCs w:val="22"/>
        </w:rPr>
        <w:t>3</w:t>
      </w:r>
      <w:r w:rsidR="00F058F5" w:rsidRPr="00CB0A08">
        <w:rPr>
          <w:rFonts w:asciiTheme="majorHAnsi" w:eastAsiaTheme="minorEastAsia" w:hAnsiTheme="majorHAnsi" w:cstheme="majorHAnsi"/>
          <w:bCs/>
          <w:sz w:val="22"/>
          <w:szCs w:val="22"/>
        </w:rPr>
        <w:t xml:space="preserve">) di assumersi gli obblighi specifici relativi al PNRR e al PNC  relativamente al “non arrecare un danno significativo agli obiettivi ambientali” c.d. “Do No </w:t>
      </w:r>
      <w:proofErr w:type="spellStart"/>
      <w:r w:rsidR="00F058F5" w:rsidRPr="00CB0A08">
        <w:rPr>
          <w:rFonts w:asciiTheme="majorHAnsi" w:eastAsiaTheme="minorEastAsia" w:hAnsiTheme="majorHAnsi" w:cstheme="majorHAnsi"/>
          <w:bCs/>
          <w:sz w:val="22"/>
          <w:szCs w:val="22"/>
        </w:rPr>
        <w:t>Significant</w:t>
      </w:r>
      <w:proofErr w:type="spellEnd"/>
      <w:r w:rsidR="00F058F5" w:rsidRPr="00CB0A08">
        <w:rPr>
          <w:rFonts w:asciiTheme="majorHAnsi" w:eastAsiaTheme="minorEastAsia" w:hAnsiTheme="majorHAnsi" w:cstheme="majorHAnsi"/>
          <w:bCs/>
          <w:sz w:val="22"/>
          <w:szCs w:val="22"/>
        </w:rPr>
        <w:t xml:space="preserve"> </w:t>
      </w:r>
      <w:proofErr w:type="spellStart"/>
      <w:r w:rsidR="00F058F5" w:rsidRPr="00CB0A08">
        <w:rPr>
          <w:rFonts w:asciiTheme="majorHAnsi" w:eastAsiaTheme="minorEastAsia" w:hAnsiTheme="majorHAnsi" w:cstheme="majorHAnsi"/>
          <w:bCs/>
          <w:sz w:val="22"/>
          <w:szCs w:val="22"/>
        </w:rPr>
        <w:t>Harm</w:t>
      </w:r>
      <w:proofErr w:type="spellEnd"/>
      <w:r w:rsidR="00F058F5" w:rsidRPr="00CB0A08">
        <w:rPr>
          <w:rFonts w:asciiTheme="majorHAnsi" w:eastAsiaTheme="minorEastAsia" w:hAnsiTheme="majorHAnsi" w:cstheme="majorHAnsi"/>
          <w:bCs/>
          <w:sz w:val="22"/>
          <w:szCs w:val="22"/>
        </w:rPr>
        <w:t>”(DNSH) ai sensi dell’art. 17 del Regolamento UE 2020 /852 del Parlamento Europeo e del Consiglio del 18 giugno 2020 e, ove applicabili agli obiettivi trasversali, quali, tra l’altro, il principio del contributo all’obiettivo climatico e digitale, (c.d. Tagging), della  parità di genere (Gender Equality), della protezione e valorizzazione dei giovani e del superamento dei divari territoriali nel rispetto delle specifiche norme in materia.</w:t>
      </w:r>
    </w:p>
    <w:p w14:paraId="14481AEB" w14:textId="77777777" w:rsidR="00811146" w:rsidRDefault="00811146" w:rsidP="00811146">
      <w:pPr>
        <w:autoSpaceDE w:val="0"/>
        <w:autoSpaceDN w:val="0"/>
        <w:ind w:left="360"/>
        <w:jc w:val="both"/>
        <w:rPr>
          <w:rFonts w:asciiTheme="majorHAnsi" w:hAnsiTheme="majorHAnsi" w:cstheme="majorHAnsi"/>
          <w:bCs/>
          <w:sz w:val="22"/>
          <w:szCs w:val="22"/>
        </w:rPr>
      </w:pPr>
    </w:p>
    <w:p w14:paraId="57311433" w14:textId="77777777" w:rsidR="00CB0A08" w:rsidRDefault="00CB0A08" w:rsidP="00811146">
      <w:pPr>
        <w:autoSpaceDE w:val="0"/>
        <w:autoSpaceDN w:val="0"/>
        <w:ind w:left="360"/>
        <w:jc w:val="both"/>
        <w:rPr>
          <w:rFonts w:asciiTheme="majorHAnsi" w:hAnsiTheme="majorHAnsi" w:cstheme="majorHAnsi"/>
          <w:bCs/>
          <w:sz w:val="22"/>
          <w:szCs w:val="22"/>
        </w:rPr>
      </w:pPr>
    </w:p>
    <w:p w14:paraId="1A50D907" w14:textId="77777777" w:rsidR="00CB0A08" w:rsidRDefault="00CB0A08" w:rsidP="00811146">
      <w:pPr>
        <w:autoSpaceDE w:val="0"/>
        <w:autoSpaceDN w:val="0"/>
        <w:ind w:left="360"/>
        <w:jc w:val="both"/>
        <w:rPr>
          <w:rFonts w:asciiTheme="majorHAnsi" w:hAnsiTheme="majorHAnsi" w:cstheme="majorHAnsi"/>
          <w:bCs/>
          <w:sz w:val="22"/>
          <w:szCs w:val="22"/>
        </w:rPr>
      </w:pPr>
    </w:p>
    <w:p w14:paraId="3E29C53A" w14:textId="77777777" w:rsidR="00CB0A08" w:rsidRDefault="00CB0A08" w:rsidP="00811146">
      <w:pPr>
        <w:autoSpaceDE w:val="0"/>
        <w:autoSpaceDN w:val="0"/>
        <w:ind w:left="360"/>
        <w:jc w:val="both"/>
        <w:rPr>
          <w:rFonts w:asciiTheme="majorHAnsi" w:hAnsiTheme="majorHAnsi" w:cstheme="majorHAnsi"/>
          <w:bCs/>
          <w:sz w:val="22"/>
          <w:szCs w:val="22"/>
        </w:rPr>
      </w:pPr>
    </w:p>
    <w:p w14:paraId="413AB3AB" w14:textId="77777777" w:rsidR="00CB0A08" w:rsidRPr="00496FAD" w:rsidRDefault="00CB0A08" w:rsidP="00811146">
      <w:pPr>
        <w:autoSpaceDE w:val="0"/>
        <w:autoSpaceDN w:val="0"/>
        <w:ind w:left="360"/>
        <w:jc w:val="both"/>
        <w:rPr>
          <w:rFonts w:asciiTheme="majorHAnsi" w:hAnsiTheme="majorHAnsi" w:cstheme="majorHAnsi"/>
          <w:bCs/>
          <w:sz w:val="22"/>
          <w:szCs w:val="22"/>
        </w:rPr>
      </w:pPr>
    </w:p>
    <w:p w14:paraId="2D3D5355" w14:textId="77777777" w:rsidR="00811146" w:rsidRPr="00496FAD" w:rsidRDefault="00811146" w:rsidP="00811146">
      <w:pPr>
        <w:autoSpaceDE w:val="0"/>
        <w:autoSpaceDN w:val="0"/>
        <w:ind w:left="360"/>
        <w:jc w:val="center"/>
        <w:rPr>
          <w:rFonts w:asciiTheme="majorHAnsi" w:hAnsiTheme="majorHAnsi" w:cstheme="majorHAnsi"/>
          <w:b/>
          <w:bCs/>
          <w:sz w:val="22"/>
          <w:szCs w:val="22"/>
        </w:rPr>
      </w:pPr>
      <w:r w:rsidRPr="00496FAD">
        <w:rPr>
          <w:rFonts w:asciiTheme="majorHAnsi" w:hAnsiTheme="majorHAnsi" w:cstheme="majorHAnsi"/>
          <w:b/>
          <w:bCs/>
          <w:sz w:val="22"/>
          <w:szCs w:val="22"/>
        </w:rPr>
        <w:lastRenderedPageBreak/>
        <w:t>DICHIARA</w:t>
      </w:r>
    </w:p>
    <w:p w14:paraId="24B2B2EE" w14:textId="77777777" w:rsidR="00811146" w:rsidRPr="00496FAD" w:rsidRDefault="00811146" w:rsidP="00811146">
      <w:pPr>
        <w:autoSpaceDE w:val="0"/>
        <w:autoSpaceDN w:val="0"/>
        <w:ind w:left="360"/>
        <w:jc w:val="both"/>
        <w:rPr>
          <w:rFonts w:asciiTheme="majorHAnsi" w:hAnsiTheme="majorHAnsi" w:cstheme="majorHAnsi"/>
          <w:bCs/>
          <w:sz w:val="22"/>
          <w:szCs w:val="22"/>
        </w:rPr>
      </w:pPr>
    </w:p>
    <w:p w14:paraId="76872023" w14:textId="77777777" w:rsidR="00811146" w:rsidRPr="00496FAD" w:rsidRDefault="00811146" w:rsidP="007C619C">
      <w:pPr>
        <w:numPr>
          <w:ilvl w:val="0"/>
          <w:numId w:val="23"/>
        </w:numPr>
        <w:autoSpaceDE w:val="0"/>
        <w:autoSpaceDN w:val="0"/>
        <w:spacing w:line="240" w:lineRule="auto"/>
        <w:jc w:val="both"/>
        <w:rPr>
          <w:rFonts w:asciiTheme="majorHAnsi" w:hAnsiTheme="majorHAnsi" w:cstheme="majorHAnsi"/>
          <w:bCs/>
          <w:sz w:val="22"/>
          <w:szCs w:val="22"/>
        </w:rPr>
      </w:pPr>
      <w:r w:rsidRPr="00496FAD">
        <w:rPr>
          <w:rFonts w:asciiTheme="majorHAnsi" w:hAnsiTheme="majorHAnsi" w:cstheme="majorHAnsi"/>
          <w:bCs/>
          <w:sz w:val="22"/>
          <w:szCs w:val="22"/>
        </w:rPr>
        <w:t>ai sensi e per gli effetti dell’art. 47 comma 6 del Decreto Legislativo n°77/2021 convertito in Legge 108/2021</w:t>
      </w:r>
    </w:p>
    <w:p w14:paraId="38E8CA16" w14:textId="77777777" w:rsidR="00811146" w:rsidRPr="00496FAD" w:rsidRDefault="00811146" w:rsidP="007C619C">
      <w:pPr>
        <w:numPr>
          <w:ilvl w:val="0"/>
          <w:numId w:val="24"/>
        </w:numPr>
        <w:autoSpaceDE w:val="0"/>
        <w:autoSpaceDN w:val="0"/>
        <w:spacing w:line="240" w:lineRule="auto"/>
        <w:jc w:val="both"/>
        <w:rPr>
          <w:rFonts w:asciiTheme="majorHAnsi" w:hAnsiTheme="majorHAnsi" w:cstheme="majorHAnsi"/>
          <w:bCs/>
          <w:sz w:val="22"/>
          <w:szCs w:val="22"/>
        </w:rPr>
      </w:pPr>
      <w:r w:rsidRPr="00496FAD">
        <w:rPr>
          <w:rFonts w:asciiTheme="majorHAnsi" w:hAnsiTheme="majorHAnsi" w:cstheme="majorHAnsi"/>
          <w:bCs/>
          <w:sz w:val="22"/>
          <w:szCs w:val="22"/>
        </w:rPr>
        <w:t>di non aver violato gli obblighi di cui al comma 3 del citato articolo 47, nei limiti del periodo d’interdizione (di dodici mesi) previsto da detta norma</w:t>
      </w:r>
    </w:p>
    <w:p w14:paraId="559D9312" w14:textId="77777777" w:rsidR="00811146" w:rsidRPr="00496FAD" w:rsidRDefault="00811146" w:rsidP="00811146">
      <w:pPr>
        <w:autoSpaceDE w:val="0"/>
        <w:autoSpaceDN w:val="0"/>
        <w:ind w:left="360"/>
        <w:jc w:val="center"/>
        <w:rPr>
          <w:rFonts w:asciiTheme="majorHAnsi" w:hAnsiTheme="majorHAnsi" w:cstheme="majorHAnsi"/>
          <w:bCs/>
          <w:sz w:val="22"/>
          <w:szCs w:val="22"/>
        </w:rPr>
      </w:pPr>
      <w:r w:rsidRPr="00496FAD">
        <w:rPr>
          <w:rFonts w:asciiTheme="majorHAnsi" w:hAnsiTheme="majorHAnsi" w:cstheme="majorHAnsi"/>
          <w:bCs/>
          <w:sz w:val="22"/>
          <w:szCs w:val="22"/>
        </w:rPr>
        <w:t>oppure</w:t>
      </w:r>
    </w:p>
    <w:p w14:paraId="191FF4A8" w14:textId="77777777" w:rsidR="00811146" w:rsidRPr="00496FAD" w:rsidRDefault="00811146" w:rsidP="007C619C">
      <w:pPr>
        <w:numPr>
          <w:ilvl w:val="0"/>
          <w:numId w:val="24"/>
        </w:numPr>
        <w:autoSpaceDE w:val="0"/>
        <w:autoSpaceDN w:val="0"/>
        <w:spacing w:line="240" w:lineRule="auto"/>
        <w:jc w:val="both"/>
        <w:rPr>
          <w:rFonts w:asciiTheme="majorHAnsi" w:hAnsiTheme="majorHAnsi" w:cstheme="majorHAnsi"/>
          <w:bCs/>
          <w:sz w:val="22"/>
          <w:szCs w:val="22"/>
        </w:rPr>
      </w:pPr>
      <w:r w:rsidRPr="00496FAD">
        <w:rPr>
          <w:rFonts w:asciiTheme="majorHAnsi" w:hAnsiTheme="majorHAnsi" w:cstheme="majorHAnsi"/>
          <w:bCs/>
          <w:sz w:val="22"/>
          <w:szCs w:val="22"/>
        </w:rPr>
        <w:t>di non essere assoggettato agli obblighi di cui al comma 3 del citato articolo 47 in quanto non rientra nella fattispecie degli operatori economici di cui al medesimo comma 3.</w:t>
      </w:r>
    </w:p>
    <w:p w14:paraId="79F97FB5" w14:textId="77777777" w:rsidR="00811146" w:rsidRPr="00496FAD" w:rsidRDefault="00811146" w:rsidP="00811146">
      <w:pPr>
        <w:autoSpaceDE w:val="0"/>
        <w:autoSpaceDN w:val="0"/>
        <w:ind w:left="360"/>
        <w:jc w:val="both"/>
        <w:rPr>
          <w:rFonts w:asciiTheme="majorHAnsi" w:hAnsiTheme="majorHAnsi" w:cstheme="majorHAnsi"/>
          <w:bCs/>
          <w:i/>
          <w:sz w:val="22"/>
          <w:szCs w:val="22"/>
        </w:rPr>
      </w:pPr>
    </w:p>
    <w:p w14:paraId="73A5492C" w14:textId="77777777" w:rsidR="00811146" w:rsidRPr="00496FAD" w:rsidRDefault="00811146" w:rsidP="007C619C">
      <w:pPr>
        <w:numPr>
          <w:ilvl w:val="0"/>
          <w:numId w:val="23"/>
        </w:numPr>
        <w:autoSpaceDE w:val="0"/>
        <w:autoSpaceDN w:val="0"/>
        <w:spacing w:line="240" w:lineRule="auto"/>
        <w:jc w:val="both"/>
        <w:rPr>
          <w:rFonts w:asciiTheme="majorHAnsi" w:hAnsiTheme="majorHAnsi" w:cstheme="majorHAnsi"/>
          <w:bCs/>
          <w:sz w:val="22"/>
          <w:szCs w:val="22"/>
        </w:rPr>
      </w:pPr>
      <w:r w:rsidRPr="00496FAD">
        <w:rPr>
          <w:rFonts w:asciiTheme="majorHAnsi" w:hAnsiTheme="majorHAnsi" w:cstheme="majorHAnsi"/>
          <w:bCs/>
          <w:sz w:val="22"/>
          <w:szCs w:val="22"/>
        </w:rPr>
        <w:t>ai sensi dell’art. 46 del Decreto Legislativo n°198 del 11/04/2006</w:t>
      </w:r>
    </w:p>
    <w:p w14:paraId="26F51818" w14:textId="77777777" w:rsidR="00811146" w:rsidRPr="00496FAD" w:rsidRDefault="00811146" w:rsidP="007C619C">
      <w:pPr>
        <w:numPr>
          <w:ilvl w:val="0"/>
          <w:numId w:val="24"/>
        </w:numPr>
        <w:autoSpaceDE w:val="0"/>
        <w:autoSpaceDN w:val="0"/>
        <w:spacing w:line="240" w:lineRule="auto"/>
        <w:jc w:val="both"/>
        <w:rPr>
          <w:rFonts w:asciiTheme="majorHAnsi" w:hAnsiTheme="majorHAnsi" w:cstheme="majorHAnsi"/>
          <w:bCs/>
          <w:sz w:val="22"/>
          <w:szCs w:val="22"/>
        </w:rPr>
      </w:pPr>
      <w:r w:rsidRPr="00496FAD">
        <w:rPr>
          <w:rFonts w:asciiTheme="majorHAnsi" w:hAnsiTheme="majorHAnsi" w:cstheme="majorHAnsi"/>
          <w:bCs/>
          <w:sz w:val="22"/>
          <w:szCs w:val="22"/>
        </w:rPr>
        <w:t xml:space="preserve">di rientrare tra gli operatori economici tenuti alla redazione del rapporto sulla situazione del personale e, pertanto, </w:t>
      </w:r>
      <w:r w:rsidRPr="00496FAD">
        <w:rPr>
          <w:rFonts w:asciiTheme="majorHAnsi" w:hAnsiTheme="majorHAnsi" w:cstheme="majorHAnsi"/>
          <w:b/>
          <w:sz w:val="22"/>
          <w:szCs w:val="22"/>
          <w:u w:val="single"/>
        </w:rPr>
        <w:t>di allegare</w:t>
      </w:r>
      <w:r w:rsidRPr="00496FAD">
        <w:rPr>
          <w:rFonts w:asciiTheme="majorHAnsi" w:hAnsiTheme="majorHAnsi" w:cstheme="majorHAnsi"/>
          <w:bCs/>
          <w:sz w:val="22"/>
          <w:szCs w:val="22"/>
        </w:rPr>
        <w:t xml:space="preserve"> alla documentazione di gara una </w:t>
      </w:r>
      <w:r w:rsidRPr="00496FAD">
        <w:rPr>
          <w:rFonts w:asciiTheme="majorHAnsi" w:hAnsiTheme="majorHAnsi" w:cstheme="majorHAnsi"/>
          <w:b/>
          <w:sz w:val="22"/>
          <w:szCs w:val="22"/>
          <w:u w:val="single"/>
        </w:rPr>
        <w:t>copia digitale dell’ultimo rapporto sulla situazione del personale maschile e femminile</w:t>
      </w:r>
      <w:r w:rsidRPr="00496FAD">
        <w:rPr>
          <w:rFonts w:asciiTheme="majorHAnsi" w:hAnsiTheme="majorHAnsi" w:cstheme="majorHAnsi"/>
          <w:bCs/>
          <w:sz w:val="22"/>
          <w:szCs w:val="22"/>
        </w:rPr>
        <w:t>, con attestazione della sua conformità a quello trasmesso alle rappresentanze sindacali aziendali e alla consigliera e al consigliere regionale di parità ai sensi del secondo comma del citato art. 46, ovvero, in caso di inosservanza dei termini previsti dal comma 1 del medesimo art. 46, con attestazione della sua contestuale trasmissione alle rappresentanze sindacali aziendali e alla consigliera e al consigliere regionale di parità</w:t>
      </w:r>
    </w:p>
    <w:p w14:paraId="23AA14FB" w14:textId="77777777" w:rsidR="00811146" w:rsidRPr="00496FAD" w:rsidRDefault="00811146" w:rsidP="00811146">
      <w:pPr>
        <w:autoSpaceDE w:val="0"/>
        <w:autoSpaceDN w:val="0"/>
        <w:ind w:left="360"/>
        <w:jc w:val="center"/>
        <w:rPr>
          <w:rFonts w:asciiTheme="majorHAnsi" w:hAnsiTheme="majorHAnsi" w:cstheme="majorHAnsi"/>
          <w:bCs/>
          <w:sz w:val="22"/>
          <w:szCs w:val="22"/>
        </w:rPr>
      </w:pPr>
      <w:r w:rsidRPr="00496FAD">
        <w:rPr>
          <w:rFonts w:asciiTheme="majorHAnsi" w:hAnsiTheme="majorHAnsi" w:cstheme="majorHAnsi"/>
          <w:bCs/>
          <w:sz w:val="22"/>
          <w:szCs w:val="22"/>
        </w:rPr>
        <w:t>oppure</w:t>
      </w:r>
    </w:p>
    <w:p w14:paraId="4EF3A6DE" w14:textId="77777777" w:rsidR="00811146" w:rsidRPr="00496FAD" w:rsidRDefault="00811146" w:rsidP="007C619C">
      <w:pPr>
        <w:numPr>
          <w:ilvl w:val="0"/>
          <w:numId w:val="24"/>
        </w:numPr>
        <w:autoSpaceDE w:val="0"/>
        <w:autoSpaceDN w:val="0"/>
        <w:spacing w:line="240" w:lineRule="auto"/>
        <w:jc w:val="both"/>
        <w:rPr>
          <w:rFonts w:asciiTheme="majorHAnsi" w:hAnsiTheme="majorHAnsi" w:cstheme="majorHAnsi"/>
          <w:bCs/>
          <w:sz w:val="22"/>
          <w:szCs w:val="22"/>
        </w:rPr>
      </w:pPr>
      <w:r w:rsidRPr="00496FAD">
        <w:rPr>
          <w:rFonts w:asciiTheme="majorHAnsi" w:hAnsiTheme="majorHAnsi" w:cstheme="majorHAnsi"/>
          <w:bCs/>
          <w:sz w:val="22"/>
          <w:szCs w:val="22"/>
        </w:rPr>
        <w:t>di NON rientrare tra gli operatori economici tenuti alla redazione del rapporto sulla situazione del personale</w:t>
      </w:r>
    </w:p>
    <w:p w14:paraId="745569A3" w14:textId="77777777" w:rsidR="00811146" w:rsidRPr="00496FAD" w:rsidRDefault="00811146" w:rsidP="00811146">
      <w:pPr>
        <w:pStyle w:val="Corpodeltesto22"/>
        <w:tabs>
          <w:tab w:val="left" w:pos="5869"/>
        </w:tabs>
        <w:spacing w:line="240" w:lineRule="auto"/>
        <w:ind w:left="0"/>
        <w:jc w:val="center"/>
        <w:rPr>
          <w:rFonts w:asciiTheme="majorHAnsi" w:hAnsiTheme="majorHAnsi" w:cstheme="majorHAnsi"/>
          <w:b/>
          <w:sz w:val="22"/>
          <w:szCs w:val="22"/>
        </w:rPr>
      </w:pPr>
    </w:p>
    <w:p w14:paraId="0BC28E00" w14:textId="77777777" w:rsidR="00811146" w:rsidRPr="00496FAD" w:rsidRDefault="00811146" w:rsidP="00811146">
      <w:pPr>
        <w:pStyle w:val="Corpodeltesto22"/>
        <w:tabs>
          <w:tab w:val="left" w:pos="5869"/>
        </w:tabs>
        <w:spacing w:line="240" w:lineRule="auto"/>
        <w:ind w:left="0"/>
        <w:jc w:val="center"/>
        <w:rPr>
          <w:rFonts w:asciiTheme="majorHAnsi" w:hAnsiTheme="majorHAnsi" w:cstheme="majorHAnsi"/>
          <w:b/>
          <w:i/>
          <w:sz w:val="22"/>
          <w:szCs w:val="22"/>
        </w:rPr>
      </w:pPr>
      <w:bookmarkStart w:id="1" w:name="_Hlk107240469"/>
      <w:r w:rsidRPr="00496FAD">
        <w:rPr>
          <w:rFonts w:asciiTheme="majorHAnsi" w:hAnsiTheme="majorHAnsi" w:cstheme="majorHAnsi"/>
          <w:b/>
          <w:sz w:val="22"/>
          <w:szCs w:val="22"/>
        </w:rPr>
        <w:t xml:space="preserve">DICHIARA </w:t>
      </w:r>
      <w:r w:rsidRPr="00496FAD">
        <w:rPr>
          <w:rFonts w:asciiTheme="majorHAnsi" w:hAnsiTheme="majorHAnsi" w:cstheme="majorHAnsi"/>
          <w:b/>
          <w:i/>
          <w:sz w:val="22"/>
          <w:szCs w:val="22"/>
        </w:rPr>
        <w:t>inoltre</w:t>
      </w:r>
    </w:p>
    <w:bookmarkEnd w:id="1"/>
    <w:p w14:paraId="41CE4C2C" w14:textId="77777777" w:rsidR="00811146" w:rsidRPr="00496FAD" w:rsidRDefault="00811146" w:rsidP="00811146">
      <w:pPr>
        <w:pStyle w:val="Corpodeltesto22"/>
        <w:tabs>
          <w:tab w:val="left" w:pos="5869"/>
        </w:tabs>
        <w:spacing w:line="240" w:lineRule="auto"/>
        <w:ind w:left="0"/>
        <w:jc w:val="center"/>
        <w:rPr>
          <w:rFonts w:asciiTheme="majorHAnsi" w:hAnsiTheme="majorHAnsi" w:cstheme="majorHAnsi"/>
          <w:b/>
          <w:sz w:val="22"/>
          <w:szCs w:val="22"/>
        </w:rPr>
      </w:pPr>
    </w:p>
    <w:p w14:paraId="224D1A57" w14:textId="77777777" w:rsidR="00811146" w:rsidRPr="00496FAD" w:rsidRDefault="00811146" w:rsidP="00811146">
      <w:pPr>
        <w:tabs>
          <w:tab w:val="left" w:pos="8789"/>
        </w:tabs>
        <w:autoSpaceDE w:val="0"/>
        <w:autoSpaceDN w:val="0"/>
        <w:jc w:val="both"/>
        <w:rPr>
          <w:rFonts w:asciiTheme="majorHAnsi" w:hAnsiTheme="majorHAnsi" w:cstheme="majorHAnsi"/>
          <w:bCs/>
          <w:sz w:val="22"/>
          <w:szCs w:val="22"/>
        </w:rPr>
      </w:pPr>
      <w:r w:rsidRPr="00496FAD">
        <w:rPr>
          <w:rFonts w:asciiTheme="majorHAnsi" w:hAnsiTheme="majorHAnsi" w:cstheme="majorHAnsi"/>
          <w:bCs/>
          <w:sz w:val="22"/>
          <w:szCs w:val="22"/>
        </w:rPr>
        <w:t>di essere informato che la mancata osservanza degli obblighi derivanti dalla suddetta dichiarazione comporterà l'applicazione delle sanzioni previste dalla normativa vigente;</w:t>
      </w:r>
    </w:p>
    <w:p w14:paraId="02F833BB" w14:textId="77777777" w:rsidR="00811146" w:rsidRPr="00496FAD" w:rsidRDefault="00811146" w:rsidP="00811146">
      <w:pPr>
        <w:tabs>
          <w:tab w:val="left" w:pos="8789"/>
        </w:tabs>
        <w:autoSpaceDE w:val="0"/>
        <w:autoSpaceDN w:val="0"/>
        <w:jc w:val="both"/>
        <w:rPr>
          <w:rFonts w:asciiTheme="majorHAnsi" w:hAnsiTheme="majorHAnsi" w:cstheme="majorHAnsi"/>
          <w:bCs/>
          <w:sz w:val="22"/>
          <w:szCs w:val="22"/>
        </w:rPr>
      </w:pPr>
    </w:p>
    <w:p w14:paraId="06E54249" w14:textId="77777777" w:rsidR="00811146" w:rsidRPr="00496FAD" w:rsidRDefault="00811146" w:rsidP="00811146">
      <w:pPr>
        <w:tabs>
          <w:tab w:val="left" w:pos="8789"/>
        </w:tabs>
        <w:autoSpaceDE w:val="0"/>
        <w:autoSpaceDN w:val="0"/>
        <w:jc w:val="center"/>
        <w:rPr>
          <w:rFonts w:asciiTheme="majorHAnsi" w:hAnsiTheme="majorHAnsi" w:cstheme="majorHAnsi"/>
          <w:b/>
          <w:bCs/>
          <w:i/>
          <w:sz w:val="22"/>
          <w:szCs w:val="22"/>
        </w:rPr>
      </w:pPr>
      <w:r w:rsidRPr="00496FAD">
        <w:rPr>
          <w:rFonts w:asciiTheme="majorHAnsi" w:hAnsiTheme="majorHAnsi" w:cstheme="majorHAnsi"/>
          <w:b/>
          <w:bCs/>
          <w:sz w:val="22"/>
          <w:szCs w:val="22"/>
        </w:rPr>
        <w:t xml:space="preserve">DICHIARA </w:t>
      </w:r>
      <w:r w:rsidRPr="00496FAD">
        <w:rPr>
          <w:rFonts w:asciiTheme="majorHAnsi" w:hAnsiTheme="majorHAnsi" w:cstheme="majorHAnsi"/>
          <w:b/>
          <w:bCs/>
          <w:i/>
          <w:sz w:val="22"/>
          <w:szCs w:val="22"/>
        </w:rPr>
        <w:t>infine</w:t>
      </w:r>
    </w:p>
    <w:p w14:paraId="242CAA96" w14:textId="77777777" w:rsidR="00811146" w:rsidRPr="00496FAD" w:rsidRDefault="00811146" w:rsidP="00811146">
      <w:pPr>
        <w:tabs>
          <w:tab w:val="left" w:pos="8789"/>
        </w:tabs>
        <w:autoSpaceDE w:val="0"/>
        <w:autoSpaceDN w:val="0"/>
        <w:rPr>
          <w:rFonts w:asciiTheme="majorHAnsi" w:hAnsiTheme="majorHAnsi" w:cstheme="majorHAnsi"/>
          <w:iCs/>
          <w:sz w:val="22"/>
          <w:szCs w:val="22"/>
        </w:rPr>
      </w:pPr>
    </w:p>
    <w:p w14:paraId="60991293" w14:textId="77777777" w:rsidR="00811146" w:rsidRPr="00496FAD" w:rsidRDefault="00811146" w:rsidP="00811146">
      <w:pPr>
        <w:tabs>
          <w:tab w:val="left" w:pos="8789"/>
        </w:tabs>
        <w:autoSpaceDE w:val="0"/>
        <w:autoSpaceDN w:val="0"/>
        <w:jc w:val="both"/>
        <w:rPr>
          <w:rFonts w:asciiTheme="majorHAnsi" w:hAnsiTheme="majorHAnsi" w:cstheme="majorHAnsi"/>
          <w:bCs/>
          <w:sz w:val="22"/>
          <w:szCs w:val="22"/>
        </w:rPr>
      </w:pPr>
      <w:r w:rsidRPr="00496FAD">
        <w:rPr>
          <w:rFonts w:asciiTheme="majorHAnsi" w:hAnsiTheme="majorHAnsi" w:cstheme="majorHAnsi"/>
          <w:bCs/>
          <w:sz w:val="22"/>
          <w:szCs w:val="22"/>
        </w:rPr>
        <w:t>di aver preso visione dell’intera SEZIONE XII.2.3) Eventuali modifiche contrattuali e clausole relative all’esecuzione e di accettare tutte le clausole ivi riportate nonché di impegnarsi a rispettarle in caso di aggiudicazione.</w:t>
      </w:r>
    </w:p>
    <w:p w14:paraId="6B6A770A" w14:textId="77777777" w:rsidR="00811146" w:rsidRPr="00496FAD" w:rsidRDefault="00811146" w:rsidP="00811146">
      <w:pPr>
        <w:tabs>
          <w:tab w:val="left" w:pos="8789"/>
        </w:tabs>
        <w:autoSpaceDE w:val="0"/>
        <w:autoSpaceDN w:val="0"/>
        <w:jc w:val="both"/>
        <w:rPr>
          <w:rFonts w:asciiTheme="majorHAnsi" w:hAnsiTheme="majorHAnsi" w:cstheme="majorHAnsi"/>
          <w:bCs/>
          <w:sz w:val="22"/>
          <w:szCs w:val="22"/>
        </w:rPr>
      </w:pPr>
    </w:p>
    <w:p w14:paraId="6E65B6DD" w14:textId="77777777" w:rsidR="00811146" w:rsidRPr="00496FAD" w:rsidRDefault="00811146" w:rsidP="00811146">
      <w:pPr>
        <w:tabs>
          <w:tab w:val="left" w:pos="8789"/>
        </w:tabs>
        <w:autoSpaceDE w:val="0"/>
        <w:autoSpaceDN w:val="0"/>
        <w:jc w:val="both"/>
        <w:rPr>
          <w:rFonts w:asciiTheme="majorHAnsi" w:hAnsiTheme="majorHAnsi" w:cstheme="majorHAnsi"/>
          <w:bCs/>
          <w:sz w:val="22"/>
          <w:szCs w:val="22"/>
        </w:rPr>
      </w:pPr>
    </w:p>
    <w:p w14:paraId="4F251C6B" w14:textId="77777777" w:rsidR="00811146" w:rsidRPr="00496FAD" w:rsidRDefault="00811146" w:rsidP="00811146">
      <w:pPr>
        <w:widowControl w:val="0"/>
        <w:autoSpaceDE w:val="0"/>
        <w:autoSpaceDN w:val="0"/>
        <w:adjustRightInd w:val="0"/>
        <w:ind w:left="360"/>
        <w:jc w:val="both"/>
        <w:rPr>
          <w:rFonts w:asciiTheme="majorHAnsi" w:hAnsiTheme="majorHAnsi" w:cstheme="majorHAnsi"/>
          <w:i/>
          <w:sz w:val="22"/>
          <w:szCs w:val="22"/>
        </w:rPr>
      </w:pPr>
    </w:p>
    <w:p w14:paraId="5DC01082" w14:textId="77777777" w:rsidR="00811146" w:rsidRPr="00496FAD" w:rsidRDefault="00811146" w:rsidP="00811146">
      <w:pPr>
        <w:autoSpaceDE w:val="0"/>
        <w:autoSpaceDN w:val="0"/>
        <w:rPr>
          <w:rFonts w:asciiTheme="majorHAnsi" w:hAnsiTheme="majorHAnsi" w:cstheme="majorHAnsi"/>
          <w:sz w:val="22"/>
          <w:szCs w:val="22"/>
        </w:rPr>
      </w:pPr>
    </w:p>
    <w:p w14:paraId="2C462AB0" w14:textId="77777777" w:rsidR="00811146" w:rsidRPr="00496FAD" w:rsidRDefault="00811146" w:rsidP="00811146">
      <w:pPr>
        <w:autoSpaceDE w:val="0"/>
        <w:autoSpaceDN w:val="0"/>
        <w:rPr>
          <w:rFonts w:asciiTheme="majorHAnsi" w:hAnsiTheme="majorHAnsi" w:cstheme="majorHAnsi"/>
          <w:sz w:val="22"/>
          <w:szCs w:val="22"/>
        </w:rPr>
      </w:pPr>
    </w:p>
    <w:p w14:paraId="1AE06527" w14:textId="77777777" w:rsidR="00811146" w:rsidRPr="00496FAD" w:rsidRDefault="00811146" w:rsidP="00811146">
      <w:pPr>
        <w:autoSpaceDE w:val="0"/>
        <w:autoSpaceDN w:val="0"/>
        <w:rPr>
          <w:rFonts w:asciiTheme="majorHAnsi" w:hAnsiTheme="majorHAnsi" w:cstheme="majorHAnsi"/>
          <w:sz w:val="22"/>
          <w:szCs w:val="22"/>
        </w:rPr>
      </w:pPr>
      <w:r w:rsidRPr="00496FAD">
        <w:rPr>
          <w:rFonts w:asciiTheme="majorHAnsi" w:hAnsiTheme="majorHAnsi" w:cstheme="majorHAnsi"/>
          <w:sz w:val="22"/>
          <w:szCs w:val="22"/>
        </w:rPr>
        <w:t>_____________________ li,  ___________</w:t>
      </w:r>
    </w:p>
    <w:p w14:paraId="2D953A06" w14:textId="77777777" w:rsidR="00811146" w:rsidRPr="00496FAD" w:rsidRDefault="00811146" w:rsidP="00811146">
      <w:pPr>
        <w:autoSpaceDE w:val="0"/>
        <w:autoSpaceDN w:val="0"/>
        <w:ind w:left="4956"/>
        <w:jc w:val="center"/>
        <w:rPr>
          <w:rFonts w:asciiTheme="majorHAnsi" w:hAnsiTheme="majorHAnsi" w:cstheme="majorHAnsi"/>
          <w:i/>
          <w:iCs/>
          <w:sz w:val="22"/>
          <w:szCs w:val="22"/>
        </w:rPr>
      </w:pPr>
      <w:r w:rsidRPr="00496FAD">
        <w:rPr>
          <w:rFonts w:asciiTheme="majorHAnsi" w:hAnsiTheme="majorHAnsi" w:cstheme="majorHAnsi"/>
          <w:i/>
          <w:iCs/>
          <w:sz w:val="22"/>
          <w:szCs w:val="22"/>
        </w:rPr>
        <w:t>Firma digitale</w:t>
      </w:r>
    </w:p>
    <w:p w14:paraId="50DFBC24" w14:textId="77777777" w:rsidR="00811146" w:rsidRPr="00496FAD" w:rsidRDefault="00811146" w:rsidP="00811146">
      <w:pPr>
        <w:autoSpaceDE w:val="0"/>
        <w:autoSpaceDN w:val="0"/>
        <w:ind w:left="4956"/>
        <w:jc w:val="center"/>
        <w:rPr>
          <w:rFonts w:asciiTheme="majorHAnsi" w:hAnsiTheme="majorHAnsi" w:cstheme="majorHAnsi"/>
          <w:i/>
          <w:iCs/>
          <w:sz w:val="22"/>
          <w:szCs w:val="22"/>
        </w:rPr>
      </w:pPr>
      <w:r w:rsidRPr="00496FAD">
        <w:rPr>
          <w:rFonts w:asciiTheme="majorHAnsi" w:hAnsiTheme="majorHAnsi" w:cstheme="majorHAnsi"/>
          <w:i/>
          <w:iCs/>
          <w:sz w:val="22"/>
          <w:szCs w:val="22"/>
        </w:rPr>
        <w:t>legale rappresentante*</w:t>
      </w:r>
    </w:p>
    <w:p w14:paraId="32418141" w14:textId="77777777" w:rsidR="00811146" w:rsidRPr="00496FAD" w:rsidRDefault="00811146" w:rsidP="00811146">
      <w:pPr>
        <w:autoSpaceDE w:val="0"/>
        <w:autoSpaceDN w:val="0"/>
        <w:ind w:left="4956"/>
        <w:jc w:val="center"/>
        <w:rPr>
          <w:rFonts w:asciiTheme="majorHAnsi" w:hAnsiTheme="majorHAnsi" w:cstheme="majorHAnsi"/>
          <w:i/>
          <w:iCs/>
          <w:sz w:val="22"/>
          <w:szCs w:val="22"/>
        </w:rPr>
      </w:pPr>
    </w:p>
    <w:p w14:paraId="16085BBB" w14:textId="77777777" w:rsidR="00811146" w:rsidRPr="00496FAD" w:rsidRDefault="00811146" w:rsidP="00811146">
      <w:pPr>
        <w:autoSpaceDE w:val="0"/>
        <w:autoSpaceDN w:val="0"/>
        <w:ind w:left="4956"/>
        <w:jc w:val="center"/>
        <w:rPr>
          <w:rFonts w:asciiTheme="majorHAnsi" w:hAnsiTheme="majorHAnsi" w:cstheme="majorHAnsi"/>
          <w:i/>
          <w:iCs/>
          <w:sz w:val="22"/>
          <w:szCs w:val="22"/>
        </w:rPr>
      </w:pPr>
    </w:p>
    <w:p w14:paraId="59B3C27D" w14:textId="77777777" w:rsidR="00811146" w:rsidRPr="00496FAD" w:rsidRDefault="00811146" w:rsidP="00811146">
      <w:pPr>
        <w:rPr>
          <w:rFonts w:asciiTheme="majorHAnsi" w:hAnsiTheme="majorHAnsi" w:cstheme="majorHAnsi"/>
          <w:b/>
          <w:sz w:val="22"/>
          <w:szCs w:val="22"/>
        </w:rPr>
      </w:pPr>
    </w:p>
    <w:p w14:paraId="60392008" w14:textId="77777777" w:rsidR="00811146" w:rsidRPr="00496FAD" w:rsidRDefault="00811146" w:rsidP="00811146">
      <w:pPr>
        <w:rPr>
          <w:rFonts w:asciiTheme="majorHAnsi" w:hAnsiTheme="majorHAnsi" w:cstheme="majorHAnsi"/>
          <w:b/>
          <w:sz w:val="22"/>
          <w:szCs w:val="22"/>
        </w:rPr>
      </w:pPr>
    </w:p>
    <w:p w14:paraId="0A8EBEF5" w14:textId="77777777" w:rsidR="00811146" w:rsidRPr="00496FAD" w:rsidRDefault="00811146" w:rsidP="00811146">
      <w:pPr>
        <w:rPr>
          <w:rFonts w:asciiTheme="majorHAnsi" w:hAnsiTheme="majorHAnsi" w:cstheme="majorHAnsi"/>
          <w:b/>
          <w:sz w:val="22"/>
          <w:szCs w:val="22"/>
        </w:rPr>
      </w:pPr>
    </w:p>
    <w:p w14:paraId="21406DA2" w14:textId="77777777" w:rsidR="00811146" w:rsidRPr="00496FAD" w:rsidRDefault="00811146" w:rsidP="00811146">
      <w:pPr>
        <w:rPr>
          <w:rFonts w:asciiTheme="majorHAnsi" w:hAnsiTheme="majorHAnsi" w:cstheme="majorHAnsi"/>
          <w:b/>
          <w:sz w:val="22"/>
          <w:szCs w:val="22"/>
        </w:rPr>
      </w:pPr>
    </w:p>
    <w:p w14:paraId="3FBAB545" w14:textId="77777777" w:rsidR="00811146" w:rsidRPr="00496FAD" w:rsidRDefault="00811146" w:rsidP="00811146">
      <w:pPr>
        <w:rPr>
          <w:rFonts w:asciiTheme="majorHAnsi" w:hAnsiTheme="majorHAnsi" w:cstheme="majorHAnsi"/>
          <w:b/>
          <w:sz w:val="22"/>
          <w:szCs w:val="22"/>
        </w:rPr>
      </w:pPr>
    </w:p>
    <w:p w14:paraId="78C8F49A" w14:textId="77777777" w:rsidR="00811146" w:rsidRPr="00496FAD" w:rsidRDefault="00811146" w:rsidP="00811146">
      <w:pPr>
        <w:rPr>
          <w:rFonts w:asciiTheme="majorHAnsi" w:hAnsiTheme="majorHAnsi" w:cstheme="majorHAnsi"/>
          <w:b/>
          <w:sz w:val="22"/>
          <w:szCs w:val="22"/>
        </w:rPr>
      </w:pPr>
    </w:p>
    <w:p w14:paraId="505C9E4C" w14:textId="77777777" w:rsidR="00811146" w:rsidRPr="00496FAD" w:rsidRDefault="00811146" w:rsidP="00811146">
      <w:pPr>
        <w:rPr>
          <w:rFonts w:asciiTheme="majorHAnsi" w:hAnsiTheme="majorHAnsi" w:cstheme="majorHAnsi"/>
          <w:b/>
          <w:sz w:val="22"/>
          <w:szCs w:val="22"/>
        </w:rPr>
      </w:pPr>
    </w:p>
    <w:p w14:paraId="0C31A83F" w14:textId="77777777" w:rsidR="00811146" w:rsidRPr="00496FAD" w:rsidRDefault="00811146" w:rsidP="00811146">
      <w:pPr>
        <w:jc w:val="both"/>
        <w:rPr>
          <w:rFonts w:asciiTheme="majorHAnsi" w:hAnsiTheme="majorHAnsi" w:cstheme="majorHAnsi"/>
          <w:b/>
          <w:sz w:val="18"/>
          <w:szCs w:val="18"/>
        </w:rPr>
      </w:pPr>
      <w:r w:rsidRPr="00496FAD">
        <w:rPr>
          <w:rFonts w:asciiTheme="majorHAnsi" w:hAnsiTheme="majorHAnsi" w:cstheme="majorHAnsi"/>
          <w:sz w:val="18"/>
          <w:szCs w:val="18"/>
        </w:rPr>
        <w:t xml:space="preserve">(*) </w:t>
      </w:r>
      <w:r w:rsidRPr="00496FAD">
        <w:rPr>
          <w:rFonts w:asciiTheme="majorHAnsi" w:hAnsiTheme="majorHAnsi" w:cstheme="majorHAnsi"/>
          <w:b/>
          <w:sz w:val="18"/>
          <w:szCs w:val="18"/>
        </w:rPr>
        <w:t xml:space="preserve">Istruzioni per la compilazione: </w:t>
      </w:r>
    </w:p>
    <w:p w14:paraId="68103C2C" w14:textId="77777777" w:rsidR="00811146" w:rsidRPr="00496FAD" w:rsidRDefault="00811146" w:rsidP="00811146">
      <w:pPr>
        <w:jc w:val="both"/>
        <w:rPr>
          <w:rFonts w:asciiTheme="majorHAnsi" w:hAnsiTheme="majorHAnsi" w:cstheme="majorHAnsi"/>
          <w:sz w:val="18"/>
          <w:szCs w:val="18"/>
        </w:rPr>
      </w:pPr>
      <w:r w:rsidRPr="00496FAD">
        <w:rPr>
          <w:rFonts w:asciiTheme="majorHAnsi" w:hAnsiTheme="majorHAnsi" w:cstheme="majorHAnsi"/>
          <w:sz w:val="18"/>
          <w:szCs w:val="18"/>
        </w:rPr>
        <w:t>Il presente Modello di autocertificazione va sottoscritto con firma digitale dal legale rappresentante, o da altra persona dotata di poteri di firma, dell’impresa e ad esso va allegata, a pena di esclusione, la copia fotostatica di un documento di identità del sottoscrittore. In alternativa è comunque ammessa la sottoscrizione autenticata ai sensi di legge.</w:t>
      </w:r>
    </w:p>
    <w:p w14:paraId="51E1422B" w14:textId="77777777" w:rsidR="00811146" w:rsidRPr="00496FAD" w:rsidRDefault="00811146" w:rsidP="00811146">
      <w:pPr>
        <w:jc w:val="both"/>
        <w:rPr>
          <w:rFonts w:asciiTheme="majorHAnsi" w:hAnsiTheme="majorHAnsi" w:cstheme="majorHAnsi"/>
          <w:sz w:val="18"/>
          <w:szCs w:val="18"/>
        </w:rPr>
      </w:pPr>
      <w:r w:rsidRPr="00496FAD">
        <w:rPr>
          <w:rFonts w:asciiTheme="majorHAnsi" w:hAnsiTheme="majorHAnsi" w:cstheme="majorHAnsi"/>
          <w:sz w:val="18"/>
          <w:szCs w:val="18"/>
        </w:rPr>
        <w:t>Il presente Modello va compilato in stampatello e in modo leggibile in ogni sua parte ove compatibili.</w:t>
      </w:r>
    </w:p>
    <w:p w14:paraId="49B451D3" w14:textId="77777777" w:rsidR="00811146" w:rsidRPr="00496FAD" w:rsidRDefault="00811146" w:rsidP="00811146">
      <w:pPr>
        <w:jc w:val="both"/>
        <w:rPr>
          <w:rFonts w:asciiTheme="majorHAnsi" w:hAnsiTheme="majorHAnsi" w:cstheme="majorHAnsi"/>
          <w:sz w:val="18"/>
          <w:szCs w:val="18"/>
        </w:rPr>
      </w:pPr>
      <w:r w:rsidRPr="00496FAD">
        <w:rPr>
          <w:rFonts w:asciiTheme="majorHAnsi" w:hAnsiTheme="majorHAnsi" w:cstheme="majorHAnsi"/>
          <w:sz w:val="18"/>
          <w:szCs w:val="18"/>
        </w:rPr>
        <w:t>Al fine di garantire maggiore speditezza nell’esame della documentazione amministrativa in sede di gara e, soprattutto al fine di ridurre al minimo la possibilità di errore nell’autocertificazione, si invitano le imprese a formulare le dichiarazioni tramite la compilazione diretta del presente Modello 5.</w:t>
      </w:r>
    </w:p>
    <w:p w14:paraId="25B3DC34" w14:textId="77777777" w:rsidR="00811146" w:rsidRPr="00496FAD" w:rsidRDefault="00811146" w:rsidP="00811146">
      <w:pPr>
        <w:jc w:val="both"/>
        <w:rPr>
          <w:rFonts w:asciiTheme="majorHAnsi" w:hAnsiTheme="majorHAnsi" w:cstheme="majorHAnsi"/>
          <w:sz w:val="18"/>
          <w:szCs w:val="18"/>
        </w:rPr>
      </w:pPr>
      <w:r w:rsidRPr="00496FAD">
        <w:rPr>
          <w:rFonts w:asciiTheme="majorHAnsi" w:hAnsiTheme="majorHAnsi" w:cstheme="majorHAnsi"/>
          <w:sz w:val="18"/>
          <w:szCs w:val="18"/>
        </w:rPr>
        <w:t>L’offerente ha comunque facoltà di utilizzare un proprio modello purché riportante tutti gli elementi del presente Modello.</w:t>
      </w:r>
    </w:p>
    <w:p w14:paraId="0013747C" w14:textId="77777777" w:rsidR="00811146" w:rsidRPr="00496FAD" w:rsidRDefault="00811146" w:rsidP="00811146">
      <w:pPr>
        <w:jc w:val="both"/>
        <w:rPr>
          <w:rFonts w:asciiTheme="majorHAnsi" w:hAnsiTheme="majorHAnsi" w:cstheme="majorHAnsi"/>
          <w:sz w:val="18"/>
          <w:szCs w:val="18"/>
        </w:rPr>
      </w:pPr>
    </w:p>
    <w:p w14:paraId="0568785D" w14:textId="77777777" w:rsidR="00811146" w:rsidRPr="00496FAD" w:rsidRDefault="00811146" w:rsidP="00811146">
      <w:pPr>
        <w:jc w:val="both"/>
        <w:rPr>
          <w:rFonts w:asciiTheme="majorHAnsi" w:hAnsiTheme="majorHAnsi" w:cstheme="majorHAnsi"/>
          <w:sz w:val="18"/>
          <w:szCs w:val="18"/>
        </w:rPr>
      </w:pPr>
      <w:r w:rsidRPr="00496FAD">
        <w:rPr>
          <w:rFonts w:asciiTheme="majorHAnsi" w:hAnsiTheme="majorHAnsi" w:cstheme="majorHAnsi"/>
          <w:sz w:val="18"/>
          <w:szCs w:val="18"/>
        </w:rPr>
        <w:t>(**)</w:t>
      </w:r>
      <w:r w:rsidRPr="00496FAD">
        <w:rPr>
          <w:rFonts w:asciiTheme="majorHAnsi" w:hAnsiTheme="majorHAnsi" w:cstheme="majorHAnsi"/>
          <w:b/>
          <w:sz w:val="18"/>
          <w:szCs w:val="18"/>
        </w:rPr>
        <w:t xml:space="preserve">Ai sensi </w:t>
      </w:r>
      <w:r w:rsidRPr="00496FAD">
        <w:rPr>
          <w:rFonts w:asciiTheme="majorHAnsi" w:hAnsiTheme="majorHAnsi" w:cstheme="majorHAnsi"/>
          <w:b/>
          <w:iCs/>
          <w:sz w:val="18"/>
          <w:szCs w:val="18"/>
        </w:rPr>
        <w:t>del Regolamento UE n.2016/679 e del Decreto Legislativo n° 196/2003</w:t>
      </w:r>
      <w:r w:rsidRPr="00496FAD">
        <w:rPr>
          <w:rFonts w:asciiTheme="majorHAnsi" w:hAnsiTheme="majorHAnsi" w:cstheme="majorHAnsi"/>
          <w:b/>
          <w:sz w:val="18"/>
          <w:szCs w:val="18"/>
        </w:rPr>
        <w:t xml:space="preserve"> si informa che:</w:t>
      </w:r>
    </w:p>
    <w:p w14:paraId="13DE4DEC" w14:textId="77777777" w:rsidR="00811146" w:rsidRPr="00496FAD" w:rsidRDefault="00811146" w:rsidP="00811146">
      <w:pPr>
        <w:jc w:val="both"/>
        <w:rPr>
          <w:rFonts w:asciiTheme="majorHAnsi" w:hAnsiTheme="majorHAnsi" w:cstheme="majorHAnsi"/>
          <w:sz w:val="18"/>
          <w:szCs w:val="18"/>
        </w:rPr>
      </w:pPr>
      <w:r w:rsidRPr="00496FAD">
        <w:rPr>
          <w:rFonts w:asciiTheme="majorHAnsi" w:hAnsiTheme="majorHAnsi" w:cstheme="majorHAnsi"/>
          <w:sz w:val="18"/>
          <w:szCs w:val="18"/>
        </w:rPr>
        <w:t>a) le finalità e le modalità di trattamento cui sono destinati i dati raccolti ineriscono al procedimento in oggetto;</w:t>
      </w:r>
    </w:p>
    <w:p w14:paraId="52601877" w14:textId="77777777" w:rsidR="00811146" w:rsidRPr="00496FAD" w:rsidRDefault="00811146" w:rsidP="00811146">
      <w:pPr>
        <w:jc w:val="both"/>
        <w:rPr>
          <w:rFonts w:asciiTheme="majorHAnsi" w:hAnsiTheme="majorHAnsi" w:cstheme="majorHAnsi"/>
          <w:sz w:val="18"/>
          <w:szCs w:val="18"/>
        </w:rPr>
      </w:pPr>
      <w:r w:rsidRPr="00496FAD">
        <w:rPr>
          <w:rFonts w:asciiTheme="majorHAnsi" w:hAnsiTheme="majorHAnsi" w:cstheme="majorHAnsi"/>
          <w:sz w:val="18"/>
          <w:szCs w:val="18"/>
        </w:rPr>
        <w:t>b) il conferimento dei dati costituisce presupposto necessario per la partecipazione alla gara;</w:t>
      </w:r>
    </w:p>
    <w:p w14:paraId="4B976AAF" w14:textId="77777777" w:rsidR="00811146" w:rsidRPr="00496FAD" w:rsidRDefault="00811146" w:rsidP="00811146">
      <w:pPr>
        <w:jc w:val="both"/>
        <w:rPr>
          <w:rFonts w:asciiTheme="majorHAnsi" w:hAnsiTheme="majorHAnsi" w:cstheme="majorHAnsi"/>
          <w:sz w:val="18"/>
          <w:szCs w:val="18"/>
        </w:rPr>
      </w:pPr>
      <w:r w:rsidRPr="00496FAD">
        <w:rPr>
          <w:rFonts w:asciiTheme="majorHAnsi" w:hAnsiTheme="majorHAnsi" w:cstheme="majorHAnsi"/>
          <w:sz w:val="18"/>
          <w:szCs w:val="18"/>
        </w:rPr>
        <w:t>c) l’eventuale rifiuto a rispondere comporta esclusione dal procedimento in oggetto;</w:t>
      </w:r>
    </w:p>
    <w:p w14:paraId="0AE4A0F5" w14:textId="77777777" w:rsidR="00811146" w:rsidRPr="00496FAD" w:rsidRDefault="00811146" w:rsidP="00811146">
      <w:pPr>
        <w:jc w:val="both"/>
        <w:rPr>
          <w:rFonts w:asciiTheme="majorHAnsi" w:hAnsiTheme="majorHAnsi" w:cstheme="majorHAnsi"/>
          <w:sz w:val="18"/>
          <w:szCs w:val="18"/>
        </w:rPr>
      </w:pPr>
      <w:r w:rsidRPr="00496FAD">
        <w:rPr>
          <w:rFonts w:asciiTheme="majorHAnsi" w:hAnsiTheme="majorHAnsi" w:cstheme="majorHAnsi"/>
          <w:sz w:val="18"/>
          <w:szCs w:val="18"/>
        </w:rPr>
        <w:t>d) i soggetti o le categorie di soggetti ai quali i dati possono essere comunicati sono: il personale della SA implicato nel procedimento, i concorrenti che partecipano alla gara, ogni altro soggetto che abbia interesse ai sensi del Decreto Legislativo n. 267/2000 e della Legge n. 241/90, i soggetti destinatari delle comunicazioni previste dalla legge in materia di contratti pubblici, gli organi dell’autorità giudiziaria;</w:t>
      </w:r>
    </w:p>
    <w:p w14:paraId="7FFF8143" w14:textId="77777777" w:rsidR="00811146" w:rsidRPr="00496FAD" w:rsidRDefault="00811146" w:rsidP="00811146">
      <w:pPr>
        <w:jc w:val="both"/>
        <w:rPr>
          <w:rFonts w:asciiTheme="majorHAnsi" w:hAnsiTheme="majorHAnsi" w:cstheme="majorHAnsi"/>
          <w:sz w:val="18"/>
          <w:szCs w:val="18"/>
        </w:rPr>
      </w:pPr>
      <w:r w:rsidRPr="00496FAD">
        <w:rPr>
          <w:rFonts w:asciiTheme="majorHAnsi" w:hAnsiTheme="majorHAnsi" w:cstheme="majorHAnsi"/>
          <w:sz w:val="18"/>
          <w:szCs w:val="18"/>
        </w:rPr>
        <w:t>e) i diritti spettanti all’interessato sono quelli di cui al Regolamento UE n.2016/679 e al Decreto Legislativo n° 196/2003.</w:t>
      </w:r>
    </w:p>
    <w:p w14:paraId="080ED244" w14:textId="77777777" w:rsidR="00811146" w:rsidRPr="00496FAD" w:rsidRDefault="00811146" w:rsidP="00811146">
      <w:pPr>
        <w:jc w:val="both"/>
        <w:rPr>
          <w:rFonts w:asciiTheme="majorHAnsi" w:hAnsiTheme="majorHAnsi" w:cstheme="majorHAnsi"/>
          <w:sz w:val="22"/>
          <w:szCs w:val="22"/>
        </w:rPr>
      </w:pPr>
    </w:p>
    <w:p w14:paraId="3BA535F9" w14:textId="77777777" w:rsidR="00811146" w:rsidRPr="00496FAD" w:rsidRDefault="00811146" w:rsidP="00811146">
      <w:pPr>
        <w:pStyle w:val="Corpodeltesto1"/>
        <w:tabs>
          <w:tab w:val="left" w:pos="8789"/>
        </w:tabs>
        <w:spacing w:line="240" w:lineRule="auto"/>
        <w:ind w:right="96"/>
        <w:jc w:val="both"/>
        <w:rPr>
          <w:rFonts w:asciiTheme="majorHAnsi" w:hAnsiTheme="majorHAnsi" w:cstheme="majorHAnsi"/>
          <w:sz w:val="20"/>
        </w:rPr>
      </w:pPr>
    </w:p>
    <w:p w14:paraId="6EB6133C" w14:textId="4C145EEF" w:rsidR="0040087A" w:rsidRPr="00496FAD" w:rsidRDefault="0040087A" w:rsidP="00811146">
      <w:pPr>
        <w:autoSpaceDE w:val="0"/>
        <w:autoSpaceDN w:val="0"/>
        <w:adjustRightInd w:val="0"/>
        <w:ind w:left="6372" w:firstLine="708"/>
        <w:jc w:val="both"/>
        <w:rPr>
          <w:rFonts w:asciiTheme="majorHAnsi" w:hAnsiTheme="majorHAnsi" w:cstheme="majorHAnsi"/>
        </w:rPr>
      </w:pPr>
    </w:p>
    <w:sectPr w:rsidR="0040087A" w:rsidRPr="00496FAD" w:rsidSect="00C94A7C">
      <w:headerReference w:type="even" r:id="rId11"/>
      <w:headerReference w:type="default" r:id="rId12"/>
      <w:footerReference w:type="even" r:id="rId13"/>
      <w:footerReference w:type="default" r:id="rId14"/>
      <w:headerReference w:type="first" r:id="rId15"/>
      <w:footerReference w:type="first" r:id="rId16"/>
      <w:pgSz w:w="11900" w:h="16840"/>
      <w:pgMar w:top="1860" w:right="1000" w:bottom="0" w:left="1020" w:header="976"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338EDD" w14:textId="77777777" w:rsidR="00C94A7C" w:rsidRDefault="00C94A7C" w:rsidP="00C34F6F">
      <w:pPr>
        <w:spacing w:line="240" w:lineRule="auto"/>
      </w:pPr>
      <w:r>
        <w:separator/>
      </w:r>
    </w:p>
  </w:endnote>
  <w:endnote w:type="continuationSeparator" w:id="0">
    <w:p w14:paraId="1297C24D" w14:textId="77777777" w:rsidR="00C94A7C" w:rsidRDefault="00C94A7C" w:rsidP="00C34F6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charset w:val="00"/>
    <w:family w:val="swiss"/>
    <w:pitch w:val="variable"/>
    <w:sig w:usb0="E1000AEF" w:usb1="5000A1FF" w:usb2="00000000" w:usb3="00000000" w:csb0="000001BF" w:csb1="00000000"/>
  </w:font>
  <w:font w:name="MS ??">
    <w:altName w:val="Arial Unicode MS"/>
    <w:panose1 w:val="00000000000000000000"/>
    <w:charset w:val="80"/>
    <w:family w:val="auto"/>
    <w:notTrueType/>
    <w:pitch w:val="variable"/>
    <w:sig w:usb0="00000001" w:usb1="08070000" w:usb2="00000010" w:usb3="00000000" w:csb0="00020000" w:csb1="00000000"/>
  </w:font>
  <w:font w:name="Comic Sans MS">
    <w:panose1 w:val="030F0702030302020204"/>
    <w:charset w:val="00"/>
    <w:family w:val="script"/>
    <w:pitch w:val="variable"/>
    <w:sig w:usb0="00000287" w:usb1="00000013"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ucida Calligraphy">
    <w:panose1 w:val="03010101010101010101"/>
    <w:charset w:val="00"/>
    <w:family w:val="script"/>
    <w:pitch w:val="variable"/>
    <w:sig w:usb0="00000003" w:usb1="00000000" w:usb2="00000000" w:usb3="00000000" w:csb0="00000001" w:csb1="00000000"/>
  </w:font>
  <w:font w:name="Times">
    <w:panose1 w:val="02020603050405020304"/>
    <w:charset w:val="00"/>
    <w:family w:val="roman"/>
    <w:pitch w:val="variable"/>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ヒラギノ角ゴ Pro W3">
    <w:charset w:val="00"/>
    <w:family w:val="roman"/>
    <w:pitch w:val="default"/>
  </w:font>
  <w:font w:name="Verdana">
    <w:panose1 w:val="020B0604030504040204"/>
    <w:charset w:val="00"/>
    <w:family w:val="swiss"/>
    <w:pitch w:val="variable"/>
    <w:sig w:usb0="A00006FF" w:usb1="4000205B" w:usb2="00000010" w:usb3="00000000" w:csb0="0000019F" w:csb1="00000000"/>
  </w:font>
  <w:font w:name="Lucida Sans">
    <w:panose1 w:val="020B0602030504020204"/>
    <w:charset w:val="00"/>
    <w:family w:val="swiss"/>
    <w:pitch w:val="variable"/>
    <w:sig w:usb0="00000003" w:usb1="00000000" w:usb2="00000000" w:usb3="00000000" w:csb0="00000001" w:csb1="00000000"/>
  </w:font>
  <w:font w:name="font467">
    <w:altName w:val="Times New Roman"/>
    <w:charset w:val="00"/>
    <w:family w:val="auto"/>
    <w:pitch w:val="variable"/>
  </w:font>
  <w:font w:name="Bodoni Book">
    <w:altName w:val="Calibri"/>
    <w:panose1 w:val="00000000000000000000"/>
    <w:charset w:val="00"/>
    <w:family w:val="auto"/>
    <w:notTrueType/>
    <w:pitch w:val="default"/>
    <w:sig w:usb0="00000003" w:usb1="00000000" w:usb2="00000000" w:usb3="00000000" w:csb0="00000001" w:csb1="00000000"/>
  </w:font>
  <w:font w:name="Vrinda">
    <w:panose1 w:val="00000400000000000000"/>
    <w:charset w:val="00"/>
    <w:family w:val="swiss"/>
    <w:pitch w:val="variable"/>
    <w:sig w:usb0="00010003" w:usb1="00000000" w:usb2="00000000" w:usb3="00000000" w:csb0="00000001" w:csb1="00000000"/>
  </w:font>
  <w:font w:name="Liberation Sans">
    <w:charset w:val="00"/>
    <w:family w:val="swiss"/>
    <w:pitch w:val="variable"/>
    <w:sig w:usb0="E0000AFF" w:usb1="500078FF" w:usb2="00000021" w:usb3="00000000" w:csb0="000001BF" w:csb1="00000000"/>
  </w:font>
  <w:font w:name="Arial Unicode MS">
    <w:altName w:val="Yu Gothic"/>
    <w:panose1 w:val="020B0604020202020204"/>
    <w:charset w:val="80"/>
    <w:family w:val="swiss"/>
    <w:pitch w:val="variable"/>
    <w:sig w:usb0="F7FFAFFF" w:usb1="E9DFFFFF" w:usb2="0000003F" w:usb3="00000000" w:csb0="003F01FF" w:csb1="00000000"/>
  </w:font>
  <w:font w:name="Mangal">
    <w:panose1 w:val="00000400000000000000"/>
    <w:charset w:val="00"/>
    <w:family w:val="roman"/>
    <w:pitch w:val="variable"/>
    <w:sig w:usb0="00008003" w:usb1="00000000" w:usb2="00000000" w:usb3="00000000" w:csb0="00000001" w:csb1="00000000"/>
  </w:font>
  <w:font w:name="EUAlbertina">
    <w:altName w:val="Cambria"/>
    <w:panose1 w:val="00000000000000000000"/>
    <w:charset w:val="00"/>
    <w:family w:val="roman"/>
    <w:notTrueType/>
    <w:pitch w:val="default"/>
    <w:sig w:usb0="00000003" w:usb1="00000000" w:usb2="00000000" w:usb3="00000000" w:csb0="00000001" w:csb1="00000000"/>
  </w:font>
  <w:font w:name="Arial Bold">
    <w:panose1 w:val="00000000000000000000"/>
    <w:charset w:val="00"/>
    <w:family w:val="swiss"/>
    <w:notTrueType/>
    <w:pitch w:val="default"/>
    <w:sig w:usb0="00000003" w:usb1="00000000" w:usb2="00000000" w:usb3="00000000" w:csb0="00000001" w:csb1="00000000"/>
  </w:font>
  <w:font w:name="Calibri Bold">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umeropagina"/>
      </w:rPr>
      <w:id w:val="-1649894653"/>
      <w:docPartObj>
        <w:docPartGallery w:val="Page Numbers (Bottom of Page)"/>
        <w:docPartUnique/>
      </w:docPartObj>
    </w:sdtPr>
    <w:sdtContent>
      <w:p w14:paraId="39F2F9B1" w14:textId="77C208B0" w:rsidR="002460C8" w:rsidRDefault="002460C8" w:rsidP="00033AA6">
        <w:pPr>
          <w:pStyle w:val="Pidipagina"/>
          <w:framePr w:wrap="around" w:vAnchor="text" w:hAnchor="margin" w:xAlign="center" w:y="1"/>
          <w:rPr>
            <w:rStyle w:val="Numeropagina"/>
          </w:rPr>
        </w:pPr>
        <w:r>
          <w:rPr>
            <w:rStyle w:val="Numeropagina"/>
          </w:rPr>
          <w:fldChar w:fldCharType="begin"/>
        </w:r>
        <w:r>
          <w:rPr>
            <w:rStyle w:val="Numeropagina"/>
          </w:rPr>
          <w:instrText xml:space="preserve"> PAGE </w:instrText>
        </w:r>
        <w:r>
          <w:rPr>
            <w:rStyle w:val="Numeropagina"/>
          </w:rPr>
          <w:fldChar w:fldCharType="end"/>
        </w:r>
      </w:p>
    </w:sdtContent>
  </w:sdt>
  <w:p w14:paraId="00BACECB" w14:textId="77777777" w:rsidR="002460C8" w:rsidRDefault="002460C8">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309103" w14:textId="1CA3EDAA" w:rsidR="002460C8" w:rsidRPr="00033AA6" w:rsidRDefault="002460C8" w:rsidP="00033AA6">
    <w:pPr>
      <w:pStyle w:val="Pidipagina"/>
      <w:tabs>
        <w:tab w:val="clear" w:pos="4819"/>
        <w:tab w:val="center" w:pos="5245"/>
      </w:tabs>
      <w:spacing w:after="60"/>
      <w:jc w:val="center"/>
      <w:rPr>
        <w:rFonts w:ascii="Calibri" w:hAnsi="Calibri"/>
        <w:color w:val="FFFFFF" w:themeColor="background1"/>
        <w:sz w:val="20"/>
        <w:szCs w:val="20"/>
      </w:rPr>
    </w:pPr>
    <w:r>
      <w:rPr>
        <w:noProof/>
      </w:rPr>
      <mc:AlternateContent>
        <mc:Choice Requires="wpg">
          <w:drawing>
            <wp:anchor distT="0" distB="0" distL="114300" distR="114300" simplePos="0" relativeHeight="251672576" behindDoc="1" locked="0" layoutInCell="1" allowOverlap="1" wp14:anchorId="6C888700" wp14:editId="6441191B">
              <wp:simplePos x="0" y="0"/>
              <wp:positionH relativeFrom="column">
                <wp:posOffset>-537845</wp:posOffset>
              </wp:positionH>
              <wp:positionV relativeFrom="paragraph">
                <wp:posOffset>-305435</wp:posOffset>
              </wp:positionV>
              <wp:extent cx="7559675" cy="859790"/>
              <wp:effectExtent l="0" t="0" r="9525" b="3810"/>
              <wp:wrapNone/>
              <wp:docPr id="30" name="Gruppo 30"/>
              <wp:cNvGraphicFramePr/>
              <a:graphic xmlns:a="http://schemas.openxmlformats.org/drawingml/2006/main">
                <a:graphicData uri="http://schemas.microsoft.com/office/word/2010/wordprocessingGroup">
                  <wpg:wgp>
                    <wpg:cNvGrpSpPr/>
                    <wpg:grpSpPr>
                      <a:xfrm>
                        <a:off x="0" y="0"/>
                        <a:ext cx="7559675" cy="859790"/>
                        <a:chOff x="0" y="0"/>
                        <a:chExt cx="7559675" cy="858813"/>
                      </a:xfrm>
                    </wpg:grpSpPr>
                    <wps:wsp>
                      <wps:cNvPr id="31" name="Rettangolo 2"/>
                      <wps:cNvSpPr/>
                      <wps:spPr>
                        <a:xfrm>
                          <a:off x="0" y="499403"/>
                          <a:ext cx="7559675" cy="359410"/>
                        </a:xfrm>
                        <a:prstGeom prst="rect">
                          <a:avLst/>
                        </a:prstGeom>
                        <a:solidFill>
                          <a:srgbClr val="BB7537"/>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2" name="Immagine 32" descr="Immagine che contiene Carattere, testo, logo, Elementi grafici&#10;&#10;Descrizione generata automaticamente"/>
                        <pic:cNvPicPr>
                          <a:picLocks noChangeAspect="1"/>
                        </pic:cNvPicPr>
                      </pic:nvPicPr>
                      <pic:blipFill rotWithShape="1">
                        <a:blip r:embed="rId1" cstate="print">
                          <a:extLst>
                            <a:ext uri="{28A0092B-C50C-407E-A947-70E740481C1C}">
                              <a14:useLocalDpi xmlns:a14="http://schemas.microsoft.com/office/drawing/2010/main" val="0"/>
                            </a:ext>
                          </a:extLst>
                        </a:blip>
                        <a:srcRect l="4711" t="8800" r="4167" b="9597"/>
                        <a:stretch/>
                      </pic:blipFill>
                      <pic:spPr bwMode="auto">
                        <a:xfrm>
                          <a:off x="457200" y="0"/>
                          <a:ext cx="1069975" cy="43180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pic:pic xmlns:pic="http://schemas.openxmlformats.org/drawingml/2006/picture">
                      <pic:nvPicPr>
                        <pic:cNvPr id="33" name="Immagine 33" descr="Macintosh HD:Users:gio:Desktop:Most.png"/>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6028006" y="56271"/>
                          <a:ext cx="1061720" cy="32385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5A7ED94" id="Gruppo 30" o:spid="_x0000_s1026" style="position:absolute;margin-left:-42.35pt;margin-top:-24.05pt;width:595.25pt;height:67.7pt;z-index:-251643904;mso-width-relative:margin;mso-height-relative:margin" coordsize="75596,85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">
              <v:rect id="Rettangolo 2" o:spid="_x0000_s1027" style="position:absolute;top:4994;width:75596;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" fillcolor="#bb7537"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32" o:spid="_x0000_s1028" type="#_x0000_t75" alt="Immagine che contiene Carattere, testo, logo, Elementi grafici&#10;&#10;Descrizione generata automaticamente" style="position:absolute;left:4572;width:10699;height:4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">
                <v:imagedata r:id="rId3" o:title="Immagine che contiene Carattere, testo, logo, Elementi grafici&#10;&#10;Descrizione generata automaticamente" croptop="5767f" cropbottom="6289f" cropleft="3087f" cropright="2731f"/>
              </v:shape>
              <v:shape id="Immagine 33" o:spid="_x0000_s1029" type="#_x0000_t75" alt="Macintosh HD:Users:gio:Desktop:Most.png" style="position:absolute;left:60280;top:562;width:10617;height:3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">
                <v:imagedata r:id="rId4" o:title="Most"/>
              </v:shape>
            </v:group>
          </w:pict>
        </mc:Fallback>
      </mc:AlternateContent>
    </w:r>
    <w:r w:rsidRPr="00033AA6">
      <w:rPr>
        <w:rStyle w:val="Numeropagina"/>
        <w:rFonts w:ascii="Calibri" w:hAnsi="Calibri"/>
        <w:sz w:val="20"/>
        <w:szCs w:val="20"/>
      </w:rPr>
      <w:fldChar w:fldCharType="begin"/>
    </w:r>
    <w:r w:rsidRPr="00033AA6">
      <w:rPr>
        <w:rStyle w:val="Numeropagina"/>
        <w:rFonts w:ascii="Calibri" w:hAnsi="Calibri"/>
        <w:sz w:val="20"/>
        <w:szCs w:val="20"/>
      </w:rPr>
      <w:instrText xml:space="preserve"> PAGE </w:instrText>
    </w:r>
    <w:r w:rsidRPr="00033AA6">
      <w:rPr>
        <w:rStyle w:val="Numeropagina"/>
        <w:rFonts w:ascii="Calibri" w:hAnsi="Calibri"/>
        <w:sz w:val="20"/>
        <w:szCs w:val="20"/>
      </w:rPr>
      <w:fldChar w:fldCharType="separate"/>
    </w:r>
    <w:r w:rsidR="00B12B32">
      <w:rPr>
        <w:rStyle w:val="Numeropagina"/>
        <w:rFonts w:ascii="Calibri" w:hAnsi="Calibri"/>
        <w:noProof/>
        <w:sz w:val="20"/>
        <w:szCs w:val="20"/>
      </w:rPr>
      <w:t>4</w:t>
    </w:r>
    <w:r w:rsidRPr="00033AA6">
      <w:rPr>
        <w:rStyle w:val="Numeropagina"/>
        <w:rFonts w:ascii="Calibri" w:hAnsi="Calibri"/>
        <w:sz w:val="20"/>
        <w:szCs w:val="20"/>
      </w:rPr>
      <w:fldChar w:fldCharType="end"/>
    </w:r>
  </w:p>
  <w:p w14:paraId="6D26C117" w14:textId="5AF24DEA" w:rsidR="002460C8" w:rsidRDefault="002460C8" w:rsidP="00C34F6F">
    <w:pPr>
      <w:pStyle w:val="Pidipagina"/>
      <w:tabs>
        <w:tab w:val="clear" w:pos="4819"/>
        <w:tab w:val="center" w:pos="5245"/>
      </w:tabs>
      <w:jc w:val="center"/>
      <w:rPr>
        <w:color w:val="FFFFFF" w:themeColor="background1"/>
        <w:sz w:val="18"/>
        <w:szCs w:val="1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482608" w14:textId="3543CD6D" w:rsidR="002460C8" w:rsidRPr="000957CC" w:rsidRDefault="002460C8" w:rsidP="00C34F6F">
    <w:pPr>
      <w:pStyle w:val="Pidipagina"/>
      <w:jc w:val="center"/>
      <w:rPr>
        <w:rFonts w:ascii="Calibri" w:hAnsi="Calibri" w:cs="Calibri"/>
        <w:sz w:val="20"/>
        <w:szCs w:val="20"/>
      </w:rPr>
    </w:pPr>
    <w:r>
      <w:rPr>
        <w:noProof/>
      </w:rPr>
      <mc:AlternateContent>
        <mc:Choice Requires="wpg">
          <w:drawing>
            <wp:anchor distT="0" distB="0" distL="114300" distR="114300" simplePos="0" relativeHeight="251675648" behindDoc="0" locked="0" layoutInCell="1" allowOverlap="1" wp14:anchorId="184E8321" wp14:editId="01161799">
              <wp:simplePos x="0" y="0"/>
              <wp:positionH relativeFrom="column">
                <wp:posOffset>-532765</wp:posOffset>
              </wp:positionH>
              <wp:positionV relativeFrom="paragraph">
                <wp:posOffset>-313690</wp:posOffset>
              </wp:positionV>
              <wp:extent cx="7559675" cy="858520"/>
              <wp:effectExtent l="0" t="0" r="9525" b="5080"/>
              <wp:wrapNone/>
              <wp:docPr id="25" name="Gruppo 25"/>
              <wp:cNvGraphicFramePr/>
              <a:graphic xmlns:a="http://schemas.openxmlformats.org/drawingml/2006/main">
                <a:graphicData uri="http://schemas.microsoft.com/office/word/2010/wordprocessingGroup">
                  <wpg:wgp>
                    <wpg:cNvGrpSpPr/>
                    <wpg:grpSpPr>
                      <a:xfrm>
                        <a:off x="0" y="0"/>
                        <a:ext cx="7559675" cy="858520"/>
                        <a:chOff x="38735" y="0"/>
                        <a:chExt cx="7559675" cy="858813"/>
                      </a:xfrm>
                    </wpg:grpSpPr>
                    <wps:wsp>
                      <wps:cNvPr id="14" name="Rettangolo 2"/>
                      <wps:cNvSpPr/>
                      <wps:spPr>
                        <a:xfrm>
                          <a:off x="38735" y="499403"/>
                          <a:ext cx="7559675" cy="359410"/>
                        </a:xfrm>
                        <a:prstGeom prst="rect">
                          <a:avLst/>
                        </a:prstGeom>
                        <a:solidFill>
                          <a:srgbClr val="BB7537"/>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 name="Immagine 10" descr="Immagine che contiene Carattere, testo, logo, Elementi grafici&#10;&#10;Descrizione generata automaticamente"/>
                        <pic:cNvPicPr>
                          <a:picLocks noChangeAspect="1"/>
                        </pic:cNvPicPr>
                      </pic:nvPicPr>
                      <pic:blipFill rotWithShape="1">
                        <a:blip r:embed="rId1" cstate="print">
                          <a:extLst>
                            <a:ext uri="{28A0092B-C50C-407E-A947-70E740481C1C}">
                              <a14:useLocalDpi xmlns:a14="http://schemas.microsoft.com/office/drawing/2010/main" val="0"/>
                            </a:ext>
                          </a:extLst>
                        </a:blip>
                        <a:srcRect l="4711" t="8800" r="4167" b="9597"/>
                        <a:stretch/>
                      </pic:blipFill>
                      <pic:spPr bwMode="auto">
                        <a:xfrm>
                          <a:off x="457200" y="0"/>
                          <a:ext cx="1069975" cy="43180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pic:pic xmlns:pic="http://schemas.openxmlformats.org/drawingml/2006/picture">
                      <pic:nvPicPr>
                        <pic:cNvPr id="21" name="Immagine 21" descr="Macintosh HD:Users:gio:Desktop:Most.png"/>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6028006" y="56271"/>
                          <a:ext cx="1061720" cy="323850"/>
                        </a:xfrm>
                        <a:prstGeom prst="rect">
                          <a:avLst/>
                        </a:prstGeom>
                        <a:noFill/>
                        <a:ln>
                          <a:noFill/>
                        </a:ln>
                      </pic:spPr>
                    </pic:pic>
                  </wpg:wgp>
                </a:graphicData>
              </a:graphic>
            </wp:anchor>
          </w:drawing>
        </mc:Choice>
        <mc:Fallback>
          <w:pict>
            <v:group w14:anchorId="043EC114" id="Gruppo 25" o:spid="_x0000_s1026" style="position:absolute;margin-left:-41.95pt;margin-top:-24.7pt;width:595.25pt;height:67.6pt;z-index:251675648" coordorigin="387" coordsize="75596,85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">
              <v:rect id="Rettangolo 2" o:spid="_x0000_s1027" style="position:absolute;left:387;top:4994;width:75597;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" fillcolor="#bb7537"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10" o:spid="_x0000_s1028" type="#_x0000_t75" alt="Immagine che contiene Carattere, testo, logo, Elementi grafici&#10;&#10;Descrizione generata automaticamente" style="position:absolute;left:4572;width:10699;height:4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">
                <v:imagedata r:id="rId3" o:title="Immagine che contiene Carattere, testo, logo, Elementi grafici&#10;&#10;Descrizione generata automaticamente" croptop="5767f" cropbottom="6289f" cropleft="3087f" cropright="2731f"/>
              </v:shape>
              <v:shape id="Immagine 21" o:spid="_x0000_s1029" type="#_x0000_t75" alt="Macintosh HD:Users:gio:Desktop:Most.png" style="position:absolute;left:60280;top:562;width:10617;height:3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">
                <v:imagedata r:id="rId4" o:title="Most"/>
              </v:shape>
            </v:group>
          </w:pict>
        </mc:Fallback>
      </mc:AlternateContent>
    </w:r>
  </w:p>
  <w:p w14:paraId="1F204EED" w14:textId="77EF6006" w:rsidR="002460C8" w:rsidRDefault="002460C8" w:rsidP="00C34F6F">
    <w:pPr>
      <w:pStyle w:val="Pidipagina"/>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28812A" w14:textId="77777777" w:rsidR="00C94A7C" w:rsidRDefault="00C94A7C" w:rsidP="00E0377D">
      <w:pPr>
        <w:spacing w:before="180" w:line="240" w:lineRule="auto"/>
      </w:pPr>
      <w:r>
        <w:separator/>
      </w:r>
    </w:p>
  </w:footnote>
  <w:footnote w:type="continuationSeparator" w:id="0">
    <w:p w14:paraId="5DD29EAB" w14:textId="77777777" w:rsidR="00C94A7C" w:rsidRDefault="00C94A7C" w:rsidP="00C34F6F">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ECE9BC" w14:textId="77777777" w:rsidR="00E025B6" w:rsidRDefault="00E025B6">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A17B27" w14:textId="77777777" w:rsidR="002460C8" w:rsidRPr="00C34F6F" w:rsidRDefault="002460C8" w:rsidP="00C34F6F">
    <w:pPr>
      <w:pStyle w:val="Intestazione"/>
      <w:tabs>
        <w:tab w:val="clear" w:pos="4819"/>
        <w:tab w:val="clear" w:pos="9638"/>
      </w:tabs>
      <w:rPr>
        <w:sz w:val="20"/>
        <w:szCs w:val="20"/>
      </w:rPr>
    </w:pPr>
    <w:r w:rsidRPr="00C34F6F">
      <w:rPr>
        <w:noProof/>
        <w:sz w:val="20"/>
        <w:szCs w:val="20"/>
      </w:rPr>
      <mc:AlternateContent>
        <mc:Choice Requires="wpg">
          <w:drawing>
            <wp:anchor distT="0" distB="0" distL="114300" distR="114300" simplePos="0" relativeHeight="251650048" behindDoc="0" locked="0" layoutInCell="1" allowOverlap="1" wp14:anchorId="66F8F66C" wp14:editId="3CA7767C">
              <wp:simplePos x="0" y="0"/>
              <wp:positionH relativeFrom="page">
                <wp:align>left</wp:align>
              </wp:positionH>
              <wp:positionV relativeFrom="paragraph">
                <wp:posOffset>-227330</wp:posOffset>
              </wp:positionV>
              <wp:extent cx="7704455" cy="1168400"/>
              <wp:effectExtent l="0" t="0" r="0" b="0"/>
              <wp:wrapThrough wrapText="bothSides">
                <wp:wrapPolygon edited="0">
                  <wp:start x="0" y="0"/>
                  <wp:lineTo x="0" y="21130"/>
                  <wp:lineTo x="21523" y="21130"/>
                  <wp:lineTo x="21523" y="0"/>
                  <wp:lineTo x="0" y="0"/>
                </wp:wrapPolygon>
              </wp:wrapThrough>
              <wp:docPr id="12" name="Gruppo 12"/>
              <wp:cNvGraphicFramePr/>
              <a:graphic xmlns:a="http://schemas.openxmlformats.org/drawingml/2006/main">
                <a:graphicData uri="http://schemas.microsoft.com/office/word/2010/wordprocessingGroup">
                  <wpg:wgp>
                    <wpg:cNvGrpSpPr/>
                    <wpg:grpSpPr>
                      <a:xfrm>
                        <a:off x="0" y="0"/>
                        <a:ext cx="7704455" cy="1168400"/>
                        <a:chOff x="0" y="0"/>
                        <a:chExt cx="7704455" cy="1168400"/>
                      </a:xfrm>
                    </wpg:grpSpPr>
                    <pic:pic xmlns:pic="http://schemas.openxmlformats.org/drawingml/2006/picture">
                      <pic:nvPicPr>
                        <pic:cNvPr id="2" name="Immagine 2" descr="Immagine che contiene testo, schermata, Carattere, Blu elettrico&#10;&#10;Descrizione generata automaticamente"/>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704455" cy="1168400"/>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pic:pic xmlns:pic="http://schemas.openxmlformats.org/drawingml/2006/picture">
                      <pic:nvPicPr>
                        <pic:cNvPr id="1" name="Immagine 1" descr="Immagine che contiene testo, schermata, software, Pagina Web&#10;&#10;Descrizione generata automaticamente"/>
                        <pic:cNvPicPr>
                          <a:picLocks noChangeAspect="1"/>
                        </pic:cNvPicPr>
                      </pic:nvPicPr>
                      <pic:blipFill rotWithShape="1">
                        <a:blip r:embed="rId2">
                          <a:extLst>
                            <a:ext uri="{28A0092B-C50C-407E-A947-70E740481C1C}">
                              <a14:useLocalDpi xmlns:a14="http://schemas.microsoft.com/office/drawing/2010/main" val="0"/>
                            </a:ext>
                          </a:extLst>
                        </a:blip>
                        <a:srcRect l="79112" t="19865" r="9356" b="73959"/>
                        <a:stretch/>
                      </pic:blipFill>
                      <pic:spPr bwMode="auto">
                        <a:xfrm>
                          <a:off x="5895340" y="288925"/>
                          <a:ext cx="1290955" cy="38100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wpg:wgp>
                </a:graphicData>
              </a:graphic>
            </wp:anchor>
          </w:drawing>
        </mc:Choice>
        <mc:Fallback>
          <w:pict>
            <v:group w14:anchorId="42443B50" id="Gruppo 12" o:spid="_x0000_s1026" style="position:absolute;margin-left:0;margin-top:-17.9pt;width:606.65pt;height:92pt;z-index:251650048;mso-position-horizontal:left;mso-position-horizontal-relative:page" coordsize="77044,11684"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q2m4AAAAAAAAAAAAAAAAAAAAAAAAAAAAAAAAAAAAAAAAAAAAAAAAAAAA&#10;AAAAAAAAAAAAAAAAAAAAAAAAAAAAAAAAAAAAAAAAAAAAAAAAAAAAAAAAAAAAAAAAAAAAAAAAAAAA&#10;AAAAAAAAAAAAAAAAAAAAAAAAAA/oO/NLuE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2" o:spid="_x0000_s1027" type="#_x0000_t75" alt="Immagine che contiene testo, schermata, Carattere, Blu elettrico&#10;&#10;Descrizione generata automaticamente" style="position:absolute;width:77044;height:116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">
                <v:imagedata r:id="rId3" o:title="Immagine che contiene testo, schermata, Carattere, Blu elettrico&#10;&#10;Descrizione generata automaticamente"/>
              </v:shape>
              <v:shape id="Immagine 1" o:spid="_x0000_s1028" type="#_x0000_t75" alt="Immagine che contiene testo, schermata, software, Pagina Web&#10;&#10;Descrizione generata automaticamente" style="position:absolute;left:58953;top:2889;width:12909;height:38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">
                <v:imagedata r:id="rId4" o:title="Immagine che contiene testo, schermata, software, Pagina Web&#10;&#10;Descrizione generata automaticamente" croptop="13019f" cropbottom="48470f" cropleft="51847f" cropright="6132f"/>
              </v:shape>
              <w10:wrap type="through" anchorx="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8AD4FF" w14:textId="5AC6CB1E" w:rsidR="002460C8" w:rsidRPr="00DD675F" w:rsidRDefault="002460C8" w:rsidP="00DD675F">
    <w:pPr>
      <w:widowControl w:val="0"/>
      <w:autoSpaceDE w:val="0"/>
      <w:autoSpaceDN w:val="0"/>
      <w:adjustRightInd w:val="0"/>
      <w:spacing w:line="240" w:lineRule="auto"/>
      <w:jc w:val="center"/>
      <w:rPr>
        <w:rFonts w:ascii="Calibri" w:hAnsi="Calibri" w:cs="Arial Bold"/>
        <w:b/>
        <w:bCs/>
        <w:smallCaps/>
        <w:sz w:val="28"/>
        <w:szCs w:val="28"/>
      </w:rPr>
    </w:pPr>
    <w:r w:rsidRPr="00DD675F">
      <w:rPr>
        <w:noProof/>
        <w:sz w:val="20"/>
        <w:szCs w:val="20"/>
      </w:rPr>
      <mc:AlternateContent>
        <mc:Choice Requires="wpg">
          <w:drawing>
            <wp:anchor distT="0" distB="0" distL="114300" distR="114300" simplePos="0" relativeHeight="251667456" behindDoc="0" locked="0" layoutInCell="1" allowOverlap="1" wp14:anchorId="32004A70" wp14:editId="58620545">
              <wp:simplePos x="0" y="0"/>
              <wp:positionH relativeFrom="column">
                <wp:posOffset>-540385</wp:posOffset>
              </wp:positionH>
              <wp:positionV relativeFrom="paragraph">
                <wp:posOffset>-1170305</wp:posOffset>
              </wp:positionV>
              <wp:extent cx="7704455" cy="998220"/>
              <wp:effectExtent l="0" t="0" r="0" b="0"/>
              <wp:wrapThrough wrapText="bothSides">
                <wp:wrapPolygon edited="0">
                  <wp:start x="0" y="0"/>
                  <wp:lineTo x="0" y="20885"/>
                  <wp:lineTo x="21506" y="20885"/>
                  <wp:lineTo x="21506" y="0"/>
                  <wp:lineTo x="0" y="0"/>
                </wp:wrapPolygon>
              </wp:wrapThrough>
              <wp:docPr id="18" name="Gruppo 18"/>
              <wp:cNvGraphicFramePr/>
              <a:graphic xmlns:a="http://schemas.openxmlformats.org/drawingml/2006/main">
                <a:graphicData uri="http://schemas.microsoft.com/office/word/2010/wordprocessingGroup">
                  <wpg:wgp>
                    <wpg:cNvGrpSpPr/>
                    <wpg:grpSpPr>
                      <a:xfrm>
                        <a:off x="0" y="0"/>
                        <a:ext cx="7704455" cy="998220"/>
                        <a:chOff x="0" y="0"/>
                        <a:chExt cx="7704455" cy="998806"/>
                      </a:xfrm>
                    </wpg:grpSpPr>
                    <pic:pic xmlns:pic="http://schemas.openxmlformats.org/drawingml/2006/picture">
                      <pic:nvPicPr>
                        <pic:cNvPr id="19" name="Immagine 19" descr="Immagine che contiene testo, schermata, Carattere, Blu elettrico&#10;&#10;Descrizione generata automaticamente"/>
                        <pic:cNvPicPr>
                          <a:picLocks noChangeAspect="1"/>
                        </pic:cNvPicPr>
                      </pic:nvPicPr>
                      <pic:blipFill rotWithShape="1">
                        <a:blip r:embed="rId1">
                          <a:extLst>
                            <a:ext uri="{28A0092B-C50C-407E-A947-70E740481C1C}">
                              <a14:useLocalDpi xmlns:a14="http://schemas.microsoft.com/office/drawing/2010/main" val="0"/>
                            </a:ext>
                          </a:extLst>
                        </a:blip>
                        <a:srcRect b="14515"/>
                        <a:stretch/>
                      </pic:blipFill>
                      <pic:spPr>
                        <a:xfrm>
                          <a:off x="0" y="0"/>
                          <a:ext cx="7704455" cy="998806"/>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pic:pic xmlns:pic="http://schemas.openxmlformats.org/drawingml/2006/picture">
                      <pic:nvPicPr>
                        <pic:cNvPr id="20" name="Immagine 20" descr="Immagine che contiene testo, schermata, software, Pagina Web&#10;&#10;Descrizione generata automaticamente"/>
                        <pic:cNvPicPr>
                          <a:picLocks noChangeAspect="1"/>
                        </pic:cNvPicPr>
                      </pic:nvPicPr>
                      <pic:blipFill rotWithShape="1">
                        <a:blip r:embed="rId2">
                          <a:extLst>
                            <a:ext uri="{28A0092B-C50C-407E-A947-70E740481C1C}">
                              <a14:useLocalDpi xmlns:a14="http://schemas.microsoft.com/office/drawing/2010/main" val="0"/>
                            </a:ext>
                          </a:extLst>
                        </a:blip>
                        <a:srcRect l="79112" t="19865" r="9356" b="73959"/>
                        <a:stretch/>
                      </pic:blipFill>
                      <pic:spPr bwMode="auto">
                        <a:xfrm>
                          <a:off x="5895340" y="288925"/>
                          <a:ext cx="1290955" cy="38100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wpg:wgp>
                </a:graphicData>
              </a:graphic>
              <wp14:sizeRelV relativeFrom="margin">
                <wp14:pctHeight>0</wp14:pctHeight>
              </wp14:sizeRelV>
            </wp:anchor>
          </w:drawing>
        </mc:Choice>
        <mc:Fallback>
          <w:pict>
            <v:group w14:anchorId="12701804" id="Gruppo 18" o:spid="_x0000_s1026" style="position:absolute;margin-left:-42.55pt;margin-top:-92.15pt;width:606.65pt;height:78.6pt;z-index:251667456;mso-height-relative:margin" coordsize="77044,9988"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PqtpuAAAAAAAAAAAAAAAAAAAAAAAAAAAAAAAAAAAAAAAAAAAAAAAAAAAAAAA&#10;AAAAAAAAAAAAAAAAAAAAAAAAAAAAAAAAAAAAAAAAAAAAAAAAAAAAAAAAAAAAAAAAAAAAAAAAAAAA&#10;AAAAAAAAAAAAAAAAAAAAAAAP6DvzS7h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19" o:spid="_x0000_s1027" type="#_x0000_t75" alt="Immagine che contiene testo, schermata, Carattere, Blu elettrico&#10;&#10;Descrizione generata automaticamente" style="position:absolute;width:77044;height:99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">
                <v:imagedata r:id="rId3" o:title="Immagine che contiene testo, schermata, Carattere, Blu elettrico&#10;&#10;Descrizione generata automaticamente" cropbottom="9513f"/>
              </v:shape>
              <v:shape id="Immagine 20" o:spid="_x0000_s1028" type="#_x0000_t75" alt="Immagine che contiene testo, schermata, software, Pagina Web&#10;&#10;Descrizione generata automaticamente" style="position:absolute;left:58953;top:2889;width:12909;height:38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">
                <v:imagedata r:id="rId4" o:title="Immagine che contiene testo, schermata, software, Pagina Web&#10;&#10;Descrizione generata automaticamente" croptop="13019f" cropbottom="48470f" cropleft="51847f" cropright="6132f"/>
              </v:shape>
              <w10:wrap type="through"/>
            </v:group>
          </w:pict>
        </mc:Fallback>
      </mc:AlternateContent>
    </w:r>
    <w:r w:rsidRPr="00DD675F">
      <w:rPr>
        <w:rFonts w:ascii="Calibri" w:hAnsi="Calibri" w:cs="Calibri Bold"/>
        <w:b/>
        <w:bCs/>
        <w:smallCaps/>
        <w:sz w:val="28"/>
        <w:szCs w:val="28"/>
      </w:rPr>
      <w:t>Missione 4 Istruzione e Ricerca – Componente 2</w:t>
    </w:r>
  </w:p>
  <w:p w14:paraId="581A045E" w14:textId="77777777" w:rsidR="002460C8" w:rsidRPr="00DD675F" w:rsidRDefault="002460C8" w:rsidP="00DD675F">
    <w:pPr>
      <w:widowControl w:val="0"/>
      <w:autoSpaceDE w:val="0"/>
      <w:autoSpaceDN w:val="0"/>
      <w:adjustRightInd w:val="0"/>
      <w:spacing w:before="60" w:line="240" w:lineRule="auto"/>
      <w:jc w:val="center"/>
      <w:rPr>
        <w:rFonts w:ascii="Calibri" w:hAnsi="Calibri" w:cs="Arial"/>
        <w:sz w:val="28"/>
        <w:szCs w:val="28"/>
      </w:rPr>
    </w:pPr>
    <w:r w:rsidRPr="00DD675F">
      <w:rPr>
        <w:rFonts w:ascii="Calibri" w:hAnsi="Calibri" w:cs="Calibri Bold"/>
        <w:b/>
        <w:bCs/>
        <w:sz w:val="28"/>
        <w:szCs w:val="28"/>
      </w:rPr>
      <w:t>Titolo Progetto: Centro Nazionale per la Mobilità Sostenibile (CNMOST)</w:t>
    </w:r>
  </w:p>
  <w:p w14:paraId="79266542" w14:textId="77777777" w:rsidR="002460C8" w:rsidRPr="00DD675F" w:rsidRDefault="002460C8" w:rsidP="00DD675F">
    <w:pPr>
      <w:widowControl w:val="0"/>
      <w:autoSpaceDE w:val="0"/>
      <w:autoSpaceDN w:val="0"/>
      <w:adjustRightInd w:val="0"/>
      <w:spacing w:before="60" w:line="240" w:lineRule="auto"/>
      <w:jc w:val="center"/>
      <w:rPr>
        <w:rFonts w:ascii="Calibri" w:hAnsi="Calibri" w:cs="Arial"/>
      </w:rPr>
    </w:pPr>
    <w:r w:rsidRPr="00DD675F">
      <w:rPr>
        <w:rFonts w:ascii="Calibri" w:hAnsi="Calibri" w:cs="Times New Roman"/>
      </w:rPr>
      <w:t>Codice progetto MUR: CN00000023 – CUP UNINA: E63C22000930007</w:t>
    </w:r>
  </w:p>
  <w:p w14:paraId="2BAB040C" w14:textId="7C41720F" w:rsidR="002460C8" w:rsidRDefault="002460C8">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3"/>
    <w:multiLevelType w:val="multilevel"/>
    <w:tmpl w:val="00000003"/>
    <w:name w:val="WWNum7"/>
    <w:lvl w:ilvl="0">
      <w:start w:val="1"/>
      <w:numFmt w:val="bullet"/>
      <w:lvlText w:val="-"/>
      <w:lvlJc w:val="left"/>
      <w:pPr>
        <w:tabs>
          <w:tab w:val="num" w:pos="0"/>
        </w:tabs>
        <w:ind w:left="720" w:hanging="360"/>
      </w:pPr>
      <w:rPr>
        <w:rFonts w:ascii="Times New Roman" w:hAnsi="Times New Roman" w:cs="Times New Roman"/>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1" w15:restartNumberingAfterBreak="0">
    <w:nsid w:val="00000004"/>
    <w:multiLevelType w:val="multilevel"/>
    <w:tmpl w:val="00000004"/>
    <w:name w:val="WWNum4"/>
    <w:lvl w:ilvl="0">
      <w:start w:val="4"/>
      <w:numFmt w:val="decimal"/>
      <w:lvlText w:val="%1)"/>
      <w:lvlJc w:val="left"/>
      <w:pPr>
        <w:tabs>
          <w:tab w:val="num" w:pos="0"/>
        </w:tabs>
        <w:ind w:left="720" w:hanging="360"/>
      </w:pPr>
      <w:rPr>
        <w:rFonts w:ascii="Arial" w:hAnsi="Arial"/>
        <w:i w:val="0"/>
        <w:sz w:val="15"/>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00000005"/>
    <w:multiLevelType w:val="multilevel"/>
    <w:tmpl w:val="00000005"/>
    <w:name w:val="WWNum5"/>
    <w:lvl w:ilvl="0">
      <w:start w:val="1"/>
      <w:numFmt w:val="lowerLetter"/>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3" w15:restartNumberingAfterBreak="0">
    <w:nsid w:val="00000006"/>
    <w:multiLevelType w:val="multilevel"/>
    <w:tmpl w:val="00000006"/>
    <w:name w:val="WWNum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15:restartNumberingAfterBreak="0">
    <w:nsid w:val="00000008"/>
    <w:multiLevelType w:val="multilevel"/>
    <w:tmpl w:val="00000008"/>
    <w:name w:val="WWNum8"/>
    <w:lvl w:ilvl="0">
      <w:start w:val="1"/>
      <w:numFmt w:val="bullet"/>
      <w:lvlText w:val=""/>
      <w:lvlJc w:val="left"/>
      <w:pPr>
        <w:tabs>
          <w:tab w:val="num" w:pos="0"/>
        </w:tabs>
        <w:ind w:left="1417" w:hanging="567"/>
      </w:pPr>
      <w:rPr>
        <w:rFonts w:ascii="Symbol" w:hAnsi="Symbol" w:cs="Symbol"/>
        <w:sz w:val="15"/>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15:restartNumberingAfterBreak="0">
    <w:nsid w:val="00000009"/>
    <w:multiLevelType w:val="multilevel"/>
    <w:tmpl w:val="00000009"/>
    <w:name w:val="WWNum9"/>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 w15:restartNumberingAfterBreak="0">
    <w:nsid w:val="0000000A"/>
    <w:multiLevelType w:val="multilevel"/>
    <w:tmpl w:val="3D8C9648"/>
    <w:name w:val="WWNum10"/>
    <w:lvl w:ilvl="0">
      <w:start w:val="1"/>
      <w:numFmt w:val="decimal"/>
      <w:lvlText w:val="%1."/>
      <w:lvlJc w:val="left"/>
      <w:pPr>
        <w:tabs>
          <w:tab w:val="num" w:pos="-360"/>
        </w:tabs>
        <w:ind w:left="360" w:hanging="360"/>
      </w:pPr>
      <w:rPr>
        <w:strike w:val="0"/>
        <w:color w:val="000000"/>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7" w15:restartNumberingAfterBreak="0">
    <w:nsid w:val="0000000B"/>
    <w:multiLevelType w:val="multilevel"/>
    <w:tmpl w:val="0000000B"/>
    <w:name w:val="WWNum11"/>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 w15:restartNumberingAfterBreak="0">
    <w:nsid w:val="0000000C"/>
    <w:multiLevelType w:val="multilevel"/>
    <w:tmpl w:val="0000000C"/>
    <w:name w:val="WWNum12"/>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 w15:restartNumberingAfterBreak="0">
    <w:nsid w:val="0000000D"/>
    <w:multiLevelType w:val="multilevel"/>
    <w:tmpl w:val="0000000D"/>
    <w:name w:val="WWNum13"/>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0" w15:restartNumberingAfterBreak="0">
    <w:nsid w:val="0000000E"/>
    <w:multiLevelType w:val="multilevel"/>
    <w:tmpl w:val="036A5BEC"/>
    <w:name w:val="WWNum14"/>
    <w:lvl w:ilvl="0">
      <w:start w:val="1"/>
      <w:numFmt w:val="bullet"/>
      <w:lvlText w:val="-"/>
      <w:lvlJc w:val="left"/>
      <w:pPr>
        <w:tabs>
          <w:tab w:val="num" w:pos="0"/>
        </w:tabs>
        <w:ind w:left="720" w:hanging="360"/>
      </w:pPr>
      <w:rPr>
        <w:rFonts w:ascii="Courier New" w:hAnsi="Courier New" w:cs="Courier New"/>
        <w:b w:val="0"/>
        <w:sz w:val="14"/>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1" w15:restartNumberingAfterBreak="0">
    <w:nsid w:val="029F4DA1"/>
    <w:multiLevelType w:val="hybridMultilevel"/>
    <w:tmpl w:val="52F4C994"/>
    <w:lvl w:ilvl="0" w:tplc="11AE96A4">
      <w:start w:val="1"/>
      <w:numFmt w:val="decimal"/>
      <w:pStyle w:val="Numeroelenco"/>
      <w:lvlText w:val="%1."/>
      <w:lvlJc w:val="left"/>
      <w:pPr>
        <w:tabs>
          <w:tab w:val="num" w:pos="360"/>
        </w:tabs>
        <w:ind w:left="360" w:hanging="360"/>
      </w:pPr>
      <w:rPr>
        <w:rFonts w:hint="default"/>
        <w:i w:val="0"/>
        <w:strike w:val="0"/>
        <w:color w:val="auto"/>
      </w:rPr>
    </w:lvl>
    <w:lvl w:ilvl="1" w:tplc="04100003">
      <w:start w:val="1"/>
      <w:numFmt w:val="bullet"/>
      <w:lvlText w:val="o"/>
      <w:lvlJc w:val="left"/>
      <w:pPr>
        <w:tabs>
          <w:tab w:val="num" w:pos="1800"/>
        </w:tabs>
        <w:ind w:left="1800" w:hanging="360"/>
      </w:pPr>
      <w:rPr>
        <w:rFonts w:ascii="Courier New" w:hAnsi="Courier New" w:cs="Courier New" w:hint="default"/>
      </w:rPr>
    </w:lvl>
    <w:lvl w:ilvl="2" w:tplc="04100005">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12" w15:restartNumberingAfterBreak="0">
    <w:nsid w:val="08026CFF"/>
    <w:multiLevelType w:val="hybridMultilevel"/>
    <w:tmpl w:val="D91E13DA"/>
    <w:lvl w:ilvl="0" w:tplc="8CF2A9CE">
      <w:start w:val="1"/>
      <w:numFmt w:val="lowerLetter"/>
      <w:lvlText w:val="%1."/>
      <w:lvlJc w:val="left"/>
      <w:pPr>
        <w:ind w:left="360" w:hanging="360"/>
      </w:pPr>
      <w:rPr>
        <w:rFonts w:ascii="Times New Roman" w:hAnsi="Times New Roman" w:cs="Times New Roman" w:hint="default"/>
        <w:sz w:val="24"/>
        <w:szCs w:val="24"/>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13" w15:restartNumberingAfterBreak="0">
    <w:nsid w:val="0B560104"/>
    <w:multiLevelType w:val="multilevel"/>
    <w:tmpl w:val="602A9A04"/>
    <w:styleLink w:val="WWNum11"/>
    <w:lvl w:ilvl="0">
      <w:numFmt w:val="bullet"/>
      <w:lvlText w:val="-"/>
      <w:lvlJc w:val="left"/>
      <w:pPr>
        <w:ind w:left="1211" w:hanging="360"/>
      </w:pPr>
      <w:rPr>
        <w:rFonts w:ascii="Trebuchet MS" w:hAnsi="Trebuchet MS"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4" w15:restartNumberingAfterBreak="0">
    <w:nsid w:val="0D6228C5"/>
    <w:multiLevelType w:val="multilevel"/>
    <w:tmpl w:val="85D2742C"/>
    <w:styleLink w:val="WWNum20"/>
    <w:lvl w:ilvl="0">
      <w:numFmt w:val="bullet"/>
      <w:lvlText w:val=""/>
      <w:lvlJc w:val="left"/>
      <w:pPr>
        <w:ind w:left="720" w:hanging="360"/>
      </w:pPr>
      <w:rPr>
        <w:rFonts w:ascii="Wingdings" w:hAnsi="Wingdings"/>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5" w15:restartNumberingAfterBreak="0">
    <w:nsid w:val="139A3CAD"/>
    <w:multiLevelType w:val="multilevel"/>
    <w:tmpl w:val="F9EEEBE2"/>
    <w:styleLink w:val="WWNum121"/>
    <w:lvl w:ilvl="0">
      <w:start w:val="1"/>
      <w:numFmt w:val="decimal"/>
      <w:lvlText w:val="%1."/>
      <w:lvlJc w:val="left"/>
      <w:pPr>
        <w:ind w:left="303" w:hanging="360"/>
      </w:pPr>
    </w:lvl>
    <w:lvl w:ilvl="1">
      <w:start w:val="1"/>
      <w:numFmt w:val="lowerLetter"/>
      <w:lvlText w:val="%2."/>
      <w:lvlJc w:val="left"/>
      <w:pPr>
        <w:ind w:left="1023" w:hanging="360"/>
      </w:pPr>
    </w:lvl>
    <w:lvl w:ilvl="2">
      <w:start w:val="1"/>
      <w:numFmt w:val="lowerRoman"/>
      <w:lvlText w:val="%1.%2.%3."/>
      <w:lvlJc w:val="right"/>
      <w:pPr>
        <w:ind w:left="1743" w:hanging="180"/>
      </w:pPr>
    </w:lvl>
    <w:lvl w:ilvl="3">
      <w:start w:val="1"/>
      <w:numFmt w:val="decimal"/>
      <w:lvlText w:val="%1.%2.%3.%4."/>
      <w:lvlJc w:val="left"/>
      <w:pPr>
        <w:ind w:left="2463" w:hanging="360"/>
      </w:pPr>
    </w:lvl>
    <w:lvl w:ilvl="4">
      <w:start w:val="1"/>
      <w:numFmt w:val="lowerLetter"/>
      <w:lvlText w:val="%1.%2.%3.%4.%5."/>
      <w:lvlJc w:val="left"/>
      <w:pPr>
        <w:ind w:left="3183" w:hanging="360"/>
      </w:pPr>
    </w:lvl>
    <w:lvl w:ilvl="5">
      <w:start w:val="1"/>
      <w:numFmt w:val="lowerRoman"/>
      <w:lvlText w:val="%1.%2.%3.%4.%5.%6."/>
      <w:lvlJc w:val="right"/>
      <w:pPr>
        <w:ind w:left="3903" w:hanging="180"/>
      </w:pPr>
    </w:lvl>
    <w:lvl w:ilvl="6">
      <w:start w:val="1"/>
      <w:numFmt w:val="decimal"/>
      <w:lvlText w:val="%1.%2.%3.%4.%5.%6.%7."/>
      <w:lvlJc w:val="left"/>
      <w:pPr>
        <w:ind w:left="4623" w:hanging="360"/>
      </w:pPr>
    </w:lvl>
    <w:lvl w:ilvl="7">
      <w:start w:val="1"/>
      <w:numFmt w:val="lowerLetter"/>
      <w:lvlText w:val="%1.%2.%3.%4.%5.%6.%7.%8."/>
      <w:lvlJc w:val="left"/>
      <w:pPr>
        <w:ind w:left="5343" w:hanging="360"/>
      </w:pPr>
    </w:lvl>
    <w:lvl w:ilvl="8">
      <w:start w:val="1"/>
      <w:numFmt w:val="lowerRoman"/>
      <w:lvlText w:val="%1.%2.%3.%4.%5.%6.%7.%8.%9."/>
      <w:lvlJc w:val="right"/>
      <w:pPr>
        <w:ind w:left="6063" w:hanging="180"/>
      </w:pPr>
    </w:lvl>
  </w:abstractNum>
  <w:abstractNum w:abstractNumId="16" w15:restartNumberingAfterBreak="0">
    <w:nsid w:val="1CE22E5D"/>
    <w:multiLevelType w:val="multilevel"/>
    <w:tmpl w:val="A1AA8C74"/>
    <w:styleLink w:val="WWNum5"/>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rPr>
    </w:lvl>
    <w:lvl w:ilvl="2">
      <w:start w:val="1"/>
      <w:numFmt w:val="decimal"/>
      <w:lvlText w:val="%1.%2.%3."/>
      <w:lvlJc w:val="left"/>
      <w:pPr>
        <w:ind w:left="2160" w:hanging="360"/>
      </w:pPr>
      <w:rPr>
        <w:rFonts w:cs="Times New Roman"/>
      </w:rPr>
    </w:lvl>
    <w:lvl w:ilvl="3">
      <w:start w:val="1"/>
      <w:numFmt w:val="decimal"/>
      <w:lvlText w:val="%1.%2.%3.%4."/>
      <w:lvlJc w:val="left"/>
      <w:pPr>
        <w:ind w:left="2880" w:hanging="360"/>
      </w:pPr>
      <w:rPr>
        <w:rFonts w:cs="Times New Roman"/>
      </w:rPr>
    </w:lvl>
    <w:lvl w:ilvl="4">
      <w:start w:val="1"/>
      <w:numFmt w:val="decimal"/>
      <w:lvlText w:val="%1.%2.%3.%4.%5."/>
      <w:lvlJc w:val="left"/>
      <w:pPr>
        <w:ind w:left="3600" w:hanging="360"/>
      </w:pPr>
      <w:rPr>
        <w:rFonts w:cs="Times New Roman"/>
      </w:rPr>
    </w:lvl>
    <w:lvl w:ilvl="5">
      <w:start w:val="1"/>
      <w:numFmt w:val="decimal"/>
      <w:lvlText w:val="%1.%2.%3.%4.%5.%6."/>
      <w:lvlJc w:val="left"/>
      <w:pPr>
        <w:ind w:left="4320" w:hanging="360"/>
      </w:pPr>
      <w:rPr>
        <w:rFonts w:cs="Times New Roman"/>
      </w:rPr>
    </w:lvl>
    <w:lvl w:ilvl="6">
      <w:start w:val="1"/>
      <w:numFmt w:val="decimal"/>
      <w:lvlText w:val="%1.%2.%3.%4.%5.%6.%7."/>
      <w:lvlJc w:val="left"/>
      <w:pPr>
        <w:ind w:left="5040" w:hanging="360"/>
      </w:pPr>
      <w:rPr>
        <w:rFonts w:cs="Times New Roman"/>
      </w:rPr>
    </w:lvl>
    <w:lvl w:ilvl="7">
      <w:start w:val="1"/>
      <w:numFmt w:val="decimal"/>
      <w:lvlText w:val="%1.%2.%3.%4.%5.%6.%7.%8."/>
      <w:lvlJc w:val="left"/>
      <w:pPr>
        <w:ind w:left="5760" w:hanging="360"/>
      </w:pPr>
      <w:rPr>
        <w:rFonts w:cs="Times New Roman"/>
      </w:rPr>
    </w:lvl>
    <w:lvl w:ilvl="8">
      <w:start w:val="1"/>
      <w:numFmt w:val="decimal"/>
      <w:lvlText w:val="%1.%2.%3.%4.%5.%6.%7.%8.%9."/>
      <w:lvlJc w:val="left"/>
      <w:pPr>
        <w:ind w:left="6480" w:hanging="360"/>
      </w:pPr>
      <w:rPr>
        <w:rFonts w:cs="Times New Roman"/>
      </w:rPr>
    </w:lvl>
  </w:abstractNum>
  <w:abstractNum w:abstractNumId="17" w15:restartNumberingAfterBreak="0">
    <w:nsid w:val="23D3207D"/>
    <w:multiLevelType w:val="multilevel"/>
    <w:tmpl w:val="3F4EE8CC"/>
    <w:styleLink w:val="WWNum16"/>
    <w:lvl w:ilvl="0">
      <w:start w:val="1"/>
      <w:numFmt w:val="decimal"/>
      <w:lvlText w:val="%1."/>
      <w:lvlJc w:val="left"/>
      <w:pPr>
        <w:ind w:left="303" w:hanging="360"/>
      </w:pPr>
    </w:lvl>
    <w:lvl w:ilvl="1">
      <w:start w:val="1"/>
      <w:numFmt w:val="lowerLetter"/>
      <w:lvlText w:val="%2."/>
      <w:lvlJc w:val="left"/>
      <w:pPr>
        <w:ind w:left="1023" w:hanging="360"/>
      </w:pPr>
    </w:lvl>
    <w:lvl w:ilvl="2">
      <w:start w:val="1"/>
      <w:numFmt w:val="lowerRoman"/>
      <w:lvlText w:val="%1.%2.%3."/>
      <w:lvlJc w:val="right"/>
      <w:pPr>
        <w:ind w:left="1743" w:hanging="180"/>
      </w:pPr>
    </w:lvl>
    <w:lvl w:ilvl="3">
      <w:start w:val="1"/>
      <w:numFmt w:val="decimal"/>
      <w:lvlText w:val="%1.%2.%3.%4."/>
      <w:lvlJc w:val="left"/>
      <w:pPr>
        <w:ind w:left="2463" w:hanging="360"/>
      </w:pPr>
    </w:lvl>
    <w:lvl w:ilvl="4">
      <w:start w:val="1"/>
      <w:numFmt w:val="lowerLetter"/>
      <w:lvlText w:val="%1.%2.%3.%4.%5."/>
      <w:lvlJc w:val="left"/>
      <w:pPr>
        <w:ind w:left="3183" w:hanging="360"/>
      </w:pPr>
    </w:lvl>
    <w:lvl w:ilvl="5">
      <w:start w:val="1"/>
      <w:numFmt w:val="lowerRoman"/>
      <w:lvlText w:val="%1.%2.%3.%4.%5.%6."/>
      <w:lvlJc w:val="right"/>
      <w:pPr>
        <w:ind w:left="3903" w:hanging="180"/>
      </w:pPr>
    </w:lvl>
    <w:lvl w:ilvl="6">
      <w:start w:val="1"/>
      <w:numFmt w:val="decimal"/>
      <w:lvlText w:val="%1.%2.%3.%4.%5.%6.%7."/>
      <w:lvlJc w:val="left"/>
      <w:pPr>
        <w:ind w:left="4623" w:hanging="360"/>
      </w:pPr>
    </w:lvl>
    <w:lvl w:ilvl="7">
      <w:start w:val="1"/>
      <w:numFmt w:val="lowerLetter"/>
      <w:lvlText w:val="%1.%2.%3.%4.%5.%6.%7.%8."/>
      <w:lvlJc w:val="left"/>
      <w:pPr>
        <w:ind w:left="5343" w:hanging="360"/>
      </w:pPr>
    </w:lvl>
    <w:lvl w:ilvl="8">
      <w:start w:val="1"/>
      <w:numFmt w:val="lowerRoman"/>
      <w:lvlText w:val="%1.%2.%3.%4.%5.%6.%7.%8.%9."/>
      <w:lvlJc w:val="right"/>
      <w:pPr>
        <w:ind w:left="6063" w:hanging="180"/>
      </w:pPr>
    </w:lvl>
  </w:abstractNum>
  <w:abstractNum w:abstractNumId="18" w15:restartNumberingAfterBreak="0">
    <w:nsid w:val="26595A6A"/>
    <w:multiLevelType w:val="hybridMultilevel"/>
    <w:tmpl w:val="CC08D3A6"/>
    <w:lvl w:ilvl="0" w:tplc="04100005">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2E150C22"/>
    <w:multiLevelType w:val="multilevel"/>
    <w:tmpl w:val="2924C08A"/>
    <w:styleLink w:val="WWNum23"/>
    <w:lvl w:ilvl="0">
      <w:numFmt w:val="bullet"/>
      <w:lvlText w:val=""/>
      <w:lvlJc w:val="left"/>
      <w:pPr>
        <w:ind w:left="720" w:hanging="360"/>
      </w:pPr>
      <w:rPr>
        <w:rFonts w:ascii="Wingdings" w:hAnsi="Wingdings"/>
      </w:rPr>
    </w:lvl>
    <w:lvl w:ilvl="1">
      <w:start w:val="1"/>
      <w:numFmt w:val="decimal"/>
      <w:lvlText w:val="%2"/>
      <w:lvlJc w:val="left"/>
      <w:pPr>
        <w:ind w:left="1080" w:hanging="360"/>
      </w:pPr>
    </w:lvl>
    <w:lvl w:ilvl="2">
      <w:start w:val="1"/>
      <w:numFmt w:val="decimal"/>
      <w:lvlText w:val="%1.%2.%3"/>
      <w:lvlJc w:val="left"/>
      <w:pPr>
        <w:ind w:left="1440" w:hanging="360"/>
      </w:pPr>
    </w:lvl>
    <w:lvl w:ilvl="3">
      <w:start w:val="1"/>
      <w:numFmt w:val="decimal"/>
      <w:lvlText w:val="%1.%2.%3.%4"/>
      <w:lvlJc w:val="left"/>
      <w:pPr>
        <w:ind w:left="1800" w:hanging="360"/>
      </w:pPr>
    </w:lvl>
    <w:lvl w:ilvl="4">
      <w:start w:val="1"/>
      <w:numFmt w:val="decimal"/>
      <w:lvlText w:val="%1.%2.%3.%4.%5"/>
      <w:lvlJc w:val="left"/>
      <w:pPr>
        <w:ind w:left="2160" w:hanging="360"/>
      </w:pPr>
    </w:lvl>
    <w:lvl w:ilvl="5">
      <w:start w:val="1"/>
      <w:numFmt w:val="decimal"/>
      <w:lvlText w:val="%1.%2.%3.%4.%5.%6"/>
      <w:lvlJc w:val="left"/>
      <w:pPr>
        <w:ind w:left="2520" w:hanging="360"/>
      </w:pPr>
    </w:lvl>
    <w:lvl w:ilvl="6">
      <w:start w:val="1"/>
      <w:numFmt w:val="decimal"/>
      <w:lvlText w:val="%1.%2.%3.%4.%5.%6.%7"/>
      <w:lvlJc w:val="left"/>
      <w:pPr>
        <w:ind w:left="2880" w:hanging="360"/>
      </w:pPr>
    </w:lvl>
    <w:lvl w:ilvl="7">
      <w:start w:val="1"/>
      <w:numFmt w:val="decimal"/>
      <w:lvlText w:val="%1.%2.%3.%4.%5.%6.%7.%8"/>
      <w:lvlJc w:val="left"/>
      <w:pPr>
        <w:ind w:left="3240" w:hanging="360"/>
      </w:pPr>
    </w:lvl>
    <w:lvl w:ilvl="8">
      <w:start w:val="1"/>
      <w:numFmt w:val="decimal"/>
      <w:lvlText w:val="%1.%2.%3.%4.%5.%6.%7.%8.%9"/>
      <w:lvlJc w:val="left"/>
      <w:pPr>
        <w:ind w:left="3600" w:hanging="360"/>
      </w:pPr>
    </w:lvl>
  </w:abstractNum>
  <w:abstractNum w:abstractNumId="20" w15:restartNumberingAfterBreak="0">
    <w:nsid w:val="2E7F71FD"/>
    <w:multiLevelType w:val="hybridMultilevel"/>
    <w:tmpl w:val="97F8B0CC"/>
    <w:lvl w:ilvl="0" w:tplc="04100005">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21" w15:restartNumberingAfterBreak="0">
    <w:nsid w:val="302251AC"/>
    <w:multiLevelType w:val="multilevel"/>
    <w:tmpl w:val="D25216A4"/>
    <w:styleLink w:val="WWNum21"/>
    <w:lvl w:ilvl="0">
      <w:numFmt w:val="bullet"/>
      <w:lvlText w:val=""/>
      <w:lvlJc w:val="left"/>
      <w:pPr>
        <w:ind w:left="720" w:hanging="360"/>
      </w:pPr>
      <w:rPr>
        <w:rFonts w:ascii="Wingdings" w:hAnsi="Wingdings"/>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2" w15:restartNumberingAfterBreak="0">
    <w:nsid w:val="362018FF"/>
    <w:multiLevelType w:val="hybridMultilevel"/>
    <w:tmpl w:val="B6C412AC"/>
    <w:lvl w:ilvl="0" w:tplc="983CB7EA">
      <w:start w:val="1"/>
      <w:numFmt w:val="decimal"/>
      <w:pStyle w:val="Bibliografia1"/>
      <w:lvlText w:val="%1."/>
      <w:lvlJc w:val="left"/>
      <w:pPr>
        <w:tabs>
          <w:tab w:val="num" w:pos="360"/>
        </w:tabs>
        <w:ind w:left="360" w:hanging="360"/>
      </w:pPr>
      <w:rPr>
        <w:rFonts w:cs="Times New Roman"/>
      </w:rPr>
    </w:lvl>
    <w:lvl w:ilvl="1" w:tplc="04100019">
      <w:start w:val="1"/>
      <w:numFmt w:val="lowerLetter"/>
      <w:lvlText w:val="%2."/>
      <w:lvlJc w:val="left"/>
      <w:pPr>
        <w:tabs>
          <w:tab w:val="num" w:pos="1080"/>
        </w:tabs>
        <w:ind w:left="1080" w:hanging="360"/>
      </w:pPr>
      <w:rPr>
        <w:rFonts w:cs="Times New Roman"/>
      </w:rPr>
    </w:lvl>
    <w:lvl w:ilvl="2" w:tplc="0410001B">
      <w:start w:val="1"/>
      <w:numFmt w:val="lowerRoman"/>
      <w:lvlText w:val="%3."/>
      <w:lvlJc w:val="right"/>
      <w:pPr>
        <w:tabs>
          <w:tab w:val="num" w:pos="1800"/>
        </w:tabs>
        <w:ind w:left="1800" w:hanging="180"/>
      </w:pPr>
      <w:rPr>
        <w:rFonts w:cs="Times New Roman"/>
      </w:rPr>
    </w:lvl>
    <w:lvl w:ilvl="3" w:tplc="0410000F">
      <w:start w:val="1"/>
      <w:numFmt w:val="decimal"/>
      <w:lvlText w:val="%4."/>
      <w:lvlJc w:val="left"/>
      <w:pPr>
        <w:tabs>
          <w:tab w:val="num" w:pos="2520"/>
        </w:tabs>
        <w:ind w:left="2520" w:hanging="360"/>
      </w:pPr>
      <w:rPr>
        <w:rFonts w:cs="Times New Roman"/>
      </w:rPr>
    </w:lvl>
    <w:lvl w:ilvl="4" w:tplc="04100019">
      <w:start w:val="1"/>
      <w:numFmt w:val="lowerLetter"/>
      <w:lvlText w:val="%5."/>
      <w:lvlJc w:val="left"/>
      <w:pPr>
        <w:tabs>
          <w:tab w:val="num" w:pos="3240"/>
        </w:tabs>
        <w:ind w:left="3240" w:hanging="360"/>
      </w:pPr>
      <w:rPr>
        <w:rFonts w:cs="Times New Roman"/>
      </w:rPr>
    </w:lvl>
    <w:lvl w:ilvl="5" w:tplc="0410001B">
      <w:start w:val="1"/>
      <w:numFmt w:val="lowerRoman"/>
      <w:lvlText w:val="%6."/>
      <w:lvlJc w:val="right"/>
      <w:pPr>
        <w:tabs>
          <w:tab w:val="num" w:pos="3960"/>
        </w:tabs>
        <w:ind w:left="3960" w:hanging="180"/>
      </w:pPr>
      <w:rPr>
        <w:rFonts w:cs="Times New Roman"/>
      </w:rPr>
    </w:lvl>
    <w:lvl w:ilvl="6" w:tplc="0410000F">
      <w:start w:val="1"/>
      <w:numFmt w:val="decimal"/>
      <w:lvlText w:val="%7."/>
      <w:lvlJc w:val="left"/>
      <w:pPr>
        <w:tabs>
          <w:tab w:val="num" w:pos="4680"/>
        </w:tabs>
        <w:ind w:left="4680" w:hanging="360"/>
      </w:pPr>
      <w:rPr>
        <w:rFonts w:cs="Times New Roman"/>
      </w:rPr>
    </w:lvl>
    <w:lvl w:ilvl="7" w:tplc="04100019">
      <w:start w:val="1"/>
      <w:numFmt w:val="lowerLetter"/>
      <w:lvlText w:val="%8."/>
      <w:lvlJc w:val="left"/>
      <w:pPr>
        <w:tabs>
          <w:tab w:val="num" w:pos="5400"/>
        </w:tabs>
        <w:ind w:left="5400" w:hanging="360"/>
      </w:pPr>
      <w:rPr>
        <w:rFonts w:cs="Times New Roman"/>
      </w:rPr>
    </w:lvl>
    <w:lvl w:ilvl="8" w:tplc="0410001B">
      <w:start w:val="1"/>
      <w:numFmt w:val="lowerRoman"/>
      <w:lvlText w:val="%9."/>
      <w:lvlJc w:val="right"/>
      <w:pPr>
        <w:tabs>
          <w:tab w:val="num" w:pos="6120"/>
        </w:tabs>
        <w:ind w:left="6120" w:hanging="180"/>
      </w:pPr>
      <w:rPr>
        <w:rFonts w:cs="Times New Roman"/>
      </w:rPr>
    </w:lvl>
  </w:abstractNum>
  <w:abstractNum w:abstractNumId="23" w15:restartNumberingAfterBreak="0">
    <w:nsid w:val="3A297125"/>
    <w:multiLevelType w:val="singleLevel"/>
    <w:tmpl w:val="D090A1E6"/>
    <w:lvl w:ilvl="0">
      <w:start w:val="1"/>
      <w:numFmt w:val="bullet"/>
      <w:pStyle w:val="AA1stlevelbullet"/>
      <w:lvlText w:val=""/>
      <w:lvlJc w:val="left"/>
      <w:pPr>
        <w:tabs>
          <w:tab w:val="num" w:pos="283"/>
        </w:tabs>
        <w:ind w:left="283" w:hanging="283"/>
      </w:pPr>
      <w:rPr>
        <w:rFonts w:ascii="Symbol" w:hAnsi="Symbol" w:hint="default"/>
      </w:rPr>
    </w:lvl>
  </w:abstractNum>
  <w:abstractNum w:abstractNumId="24" w15:restartNumberingAfterBreak="0">
    <w:nsid w:val="3EE47000"/>
    <w:multiLevelType w:val="hybridMultilevel"/>
    <w:tmpl w:val="8AA0817C"/>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5" w15:restartNumberingAfterBreak="0">
    <w:nsid w:val="4321045A"/>
    <w:multiLevelType w:val="multilevel"/>
    <w:tmpl w:val="30FEC816"/>
    <w:styleLink w:val="WWNum2"/>
    <w:lvl w:ilvl="0">
      <w:numFmt w:val="bullet"/>
      <w:lvlText w:val=""/>
      <w:lvlJc w:val="left"/>
      <w:pPr>
        <w:ind w:left="720" w:hanging="360"/>
      </w:pPr>
      <w:rPr>
        <w:rFonts w:ascii="Wingdings" w:hAnsi="Wingdings"/>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6" w15:restartNumberingAfterBreak="0">
    <w:nsid w:val="504946AE"/>
    <w:multiLevelType w:val="multilevel"/>
    <w:tmpl w:val="88E05D32"/>
    <w:styleLink w:val="WWNum8"/>
    <w:lvl w:ilvl="0">
      <w:numFmt w:val="bullet"/>
      <w:lvlText w:val=""/>
      <w:lvlJc w:val="left"/>
      <w:pPr>
        <w:ind w:left="720" w:hanging="360"/>
      </w:pPr>
      <w:rPr>
        <w:rFonts w:ascii="Wingdings" w:hAnsi="Wingdings"/>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7" w15:restartNumberingAfterBreak="0">
    <w:nsid w:val="58504955"/>
    <w:multiLevelType w:val="hybridMultilevel"/>
    <w:tmpl w:val="88906F8E"/>
    <w:lvl w:ilvl="0" w:tplc="B622AAB0">
      <w:start w:val="1"/>
      <w:numFmt w:val="bullet"/>
      <w:pStyle w:val="Puntoelenco"/>
      <w:lvlText w:val="-"/>
      <w:lvlJc w:val="left"/>
      <w:pPr>
        <w:tabs>
          <w:tab w:val="num" w:pos="720"/>
        </w:tabs>
        <w:ind w:left="720" w:hanging="360"/>
      </w:pPr>
      <w:rPr>
        <w:rFonts w:ascii="Courier New" w:hAnsi="Courier New" w:cs="Times New Roman" w:hint="default"/>
      </w:rPr>
    </w:lvl>
    <w:lvl w:ilvl="1" w:tplc="E3EC555C">
      <w:start w:val="1"/>
      <w:numFmt w:val="lowerLetter"/>
      <w:lvlText w:val="%2)"/>
      <w:lvlJc w:val="left"/>
      <w:pPr>
        <w:tabs>
          <w:tab w:val="num" w:pos="1800"/>
        </w:tabs>
        <w:ind w:left="1800" w:hanging="360"/>
      </w:pPr>
    </w:lvl>
    <w:lvl w:ilvl="2" w:tplc="04100005">
      <w:start w:val="1"/>
      <w:numFmt w:val="bullet"/>
      <w:lvlText w:val=""/>
      <w:lvlJc w:val="left"/>
      <w:pPr>
        <w:tabs>
          <w:tab w:val="num" w:pos="2520"/>
        </w:tabs>
        <w:ind w:left="2520" w:hanging="360"/>
      </w:pPr>
      <w:rPr>
        <w:rFonts w:ascii="Wingdings" w:hAnsi="Wingdings" w:hint="default"/>
      </w:rPr>
    </w:lvl>
    <w:lvl w:ilvl="3" w:tplc="04100001">
      <w:start w:val="1"/>
      <w:numFmt w:val="bullet"/>
      <w:lvlText w:val=""/>
      <w:lvlJc w:val="left"/>
      <w:pPr>
        <w:tabs>
          <w:tab w:val="num" w:pos="3240"/>
        </w:tabs>
        <w:ind w:left="3240" w:hanging="360"/>
      </w:pPr>
      <w:rPr>
        <w:rFonts w:ascii="Symbol" w:hAnsi="Symbol" w:hint="default"/>
      </w:rPr>
    </w:lvl>
    <w:lvl w:ilvl="4" w:tplc="04100003">
      <w:start w:val="1"/>
      <w:numFmt w:val="bullet"/>
      <w:lvlText w:val="o"/>
      <w:lvlJc w:val="left"/>
      <w:pPr>
        <w:tabs>
          <w:tab w:val="num" w:pos="3960"/>
        </w:tabs>
        <w:ind w:left="3960" w:hanging="360"/>
      </w:pPr>
      <w:rPr>
        <w:rFonts w:ascii="Courier New" w:hAnsi="Courier New" w:cs="Courier New" w:hint="default"/>
      </w:rPr>
    </w:lvl>
    <w:lvl w:ilvl="5" w:tplc="04100005">
      <w:start w:val="1"/>
      <w:numFmt w:val="bullet"/>
      <w:lvlText w:val=""/>
      <w:lvlJc w:val="left"/>
      <w:pPr>
        <w:tabs>
          <w:tab w:val="num" w:pos="4680"/>
        </w:tabs>
        <w:ind w:left="4680" w:hanging="360"/>
      </w:pPr>
      <w:rPr>
        <w:rFonts w:ascii="Wingdings" w:hAnsi="Wingdings" w:hint="default"/>
      </w:rPr>
    </w:lvl>
    <w:lvl w:ilvl="6" w:tplc="04100001">
      <w:start w:val="1"/>
      <w:numFmt w:val="bullet"/>
      <w:lvlText w:val=""/>
      <w:lvlJc w:val="left"/>
      <w:pPr>
        <w:tabs>
          <w:tab w:val="num" w:pos="5400"/>
        </w:tabs>
        <w:ind w:left="5400" w:hanging="360"/>
      </w:pPr>
      <w:rPr>
        <w:rFonts w:ascii="Symbol" w:hAnsi="Symbol" w:hint="default"/>
      </w:rPr>
    </w:lvl>
    <w:lvl w:ilvl="7" w:tplc="04100003">
      <w:start w:val="1"/>
      <w:numFmt w:val="bullet"/>
      <w:lvlText w:val="o"/>
      <w:lvlJc w:val="left"/>
      <w:pPr>
        <w:tabs>
          <w:tab w:val="num" w:pos="6120"/>
        </w:tabs>
        <w:ind w:left="6120" w:hanging="360"/>
      </w:pPr>
      <w:rPr>
        <w:rFonts w:ascii="Courier New" w:hAnsi="Courier New" w:cs="Courier New" w:hint="default"/>
      </w:rPr>
    </w:lvl>
    <w:lvl w:ilvl="8" w:tplc="04100005">
      <w:start w:val="1"/>
      <w:numFmt w:val="bullet"/>
      <w:lvlText w:val=""/>
      <w:lvlJc w:val="left"/>
      <w:pPr>
        <w:tabs>
          <w:tab w:val="num" w:pos="6840"/>
        </w:tabs>
        <w:ind w:left="6840" w:hanging="360"/>
      </w:pPr>
      <w:rPr>
        <w:rFonts w:ascii="Wingdings" w:hAnsi="Wingdings" w:hint="default"/>
      </w:rPr>
    </w:lvl>
  </w:abstractNum>
  <w:abstractNum w:abstractNumId="28" w15:restartNumberingAfterBreak="0">
    <w:nsid w:val="5E5943B4"/>
    <w:multiLevelType w:val="hybridMultilevel"/>
    <w:tmpl w:val="44A0310A"/>
    <w:lvl w:ilvl="0" w:tplc="32D6C67C">
      <w:start w:val="1"/>
      <w:numFmt w:val="bullet"/>
      <w:lvlText w:val="◊"/>
      <w:lvlJc w:val="left"/>
      <w:pPr>
        <w:ind w:left="360" w:hanging="360"/>
      </w:pPr>
      <w:rPr>
        <w:rFonts w:hAnsi="Courier New"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29" w15:restartNumberingAfterBreak="0">
    <w:nsid w:val="5F9C3429"/>
    <w:multiLevelType w:val="hybridMultilevel"/>
    <w:tmpl w:val="286291D6"/>
    <w:lvl w:ilvl="0" w:tplc="BA724CE4">
      <w:start w:val="3"/>
      <w:numFmt w:val="bullet"/>
      <w:lvlText w:val=""/>
      <w:lvlJc w:val="left"/>
      <w:pPr>
        <w:ind w:left="720" w:hanging="360"/>
      </w:pPr>
      <w:rPr>
        <w:rFonts w:ascii="Wingdings" w:eastAsia="Times New Roman" w:hAnsi="Wingdings"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0" w15:restartNumberingAfterBreak="0">
    <w:nsid w:val="5FA80370"/>
    <w:multiLevelType w:val="multilevel"/>
    <w:tmpl w:val="34B8F080"/>
    <w:styleLink w:val="WWNum111"/>
    <w:lvl w:ilvl="0">
      <w:numFmt w:val="bullet"/>
      <w:lvlText w:val="-"/>
      <w:lvlJc w:val="left"/>
      <w:pPr>
        <w:ind w:left="1211" w:hanging="360"/>
      </w:pPr>
      <w:rPr>
        <w:rFonts w:ascii="Trebuchet MS" w:hAnsi="Trebuchet MS"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1" w15:restartNumberingAfterBreak="0">
    <w:nsid w:val="611372AB"/>
    <w:multiLevelType w:val="multilevel"/>
    <w:tmpl w:val="9E025708"/>
    <w:styleLink w:val="WWNum6"/>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Times New Roman"/>
      </w:rPr>
    </w:lvl>
    <w:lvl w:ilvl="2">
      <w:start w:val="1"/>
      <w:numFmt w:val="decimal"/>
      <w:lvlText w:val="%1.%2.%3."/>
      <w:lvlJc w:val="left"/>
      <w:pPr>
        <w:ind w:left="2160" w:hanging="360"/>
      </w:pPr>
      <w:rPr>
        <w:rFonts w:cs="Times New Roman"/>
      </w:rPr>
    </w:lvl>
    <w:lvl w:ilvl="3">
      <w:start w:val="1"/>
      <w:numFmt w:val="decimal"/>
      <w:lvlText w:val="%1.%2.%3.%4."/>
      <w:lvlJc w:val="left"/>
      <w:pPr>
        <w:ind w:left="2880" w:hanging="360"/>
      </w:pPr>
      <w:rPr>
        <w:rFonts w:cs="Times New Roman"/>
      </w:rPr>
    </w:lvl>
    <w:lvl w:ilvl="4">
      <w:start w:val="1"/>
      <w:numFmt w:val="decimal"/>
      <w:lvlText w:val="%1.%2.%3.%4.%5."/>
      <w:lvlJc w:val="left"/>
      <w:pPr>
        <w:ind w:left="3600" w:hanging="360"/>
      </w:pPr>
      <w:rPr>
        <w:rFonts w:cs="Times New Roman"/>
      </w:rPr>
    </w:lvl>
    <w:lvl w:ilvl="5">
      <w:start w:val="1"/>
      <w:numFmt w:val="decimal"/>
      <w:lvlText w:val="%1.%2.%3.%4.%5.%6."/>
      <w:lvlJc w:val="left"/>
      <w:pPr>
        <w:ind w:left="4320" w:hanging="360"/>
      </w:pPr>
      <w:rPr>
        <w:rFonts w:cs="Times New Roman"/>
      </w:rPr>
    </w:lvl>
    <w:lvl w:ilvl="6">
      <w:start w:val="1"/>
      <w:numFmt w:val="decimal"/>
      <w:lvlText w:val="%1.%2.%3.%4.%5.%6.%7."/>
      <w:lvlJc w:val="left"/>
      <w:pPr>
        <w:ind w:left="5040" w:hanging="360"/>
      </w:pPr>
      <w:rPr>
        <w:rFonts w:cs="Times New Roman"/>
      </w:rPr>
    </w:lvl>
    <w:lvl w:ilvl="7">
      <w:start w:val="1"/>
      <w:numFmt w:val="decimal"/>
      <w:lvlText w:val="%1.%2.%3.%4.%5.%6.%7.%8."/>
      <w:lvlJc w:val="left"/>
      <w:pPr>
        <w:ind w:left="5760" w:hanging="360"/>
      </w:pPr>
      <w:rPr>
        <w:rFonts w:cs="Times New Roman"/>
      </w:rPr>
    </w:lvl>
    <w:lvl w:ilvl="8">
      <w:start w:val="1"/>
      <w:numFmt w:val="decimal"/>
      <w:lvlText w:val="%1.%2.%3.%4.%5.%6.%7.%8.%9."/>
      <w:lvlJc w:val="left"/>
      <w:pPr>
        <w:ind w:left="6480" w:hanging="360"/>
      </w:pPr>
      <w:rPr>
        <w:rFonts w:cs="Times New Roman"/>
      </w:rPr>
    </w:lvl>
  </w:abstractNum>
  <w:abstractNum w:abstractNumId="32" w15:restartNumberingAfterBreak="0">
    <w:nsid w:val="6123360E"/>
    <w:multiLevelType w:val="hybridMultilevel"/>
    <w:tmpl w:val="E20811AE"/>
    <w:lvl w:ilvl="0" w:tplc="755229FE">
      <w:start w:val="1"/>
      <w:numFmt w:val="bullet"/>
      <w:pStyle w:val="rien"/>
      <w:lvlText w:val="o"/>
      <w:lvlJc w:val="left"/>
      <w:pPr>
        <w:tabs>
          <w:tab w:val="num" w:pos="1004"/>
        </w:tabs>
        <w:ind w:left="1004" w:hanging="360"/>
      </w:pPr>
      <w:rPr>
        <w:rFonts w:ascii="Courier New" w:hAnsi="Courier New" w:hint="default"/>
      </w:rPr>
    </w:lvl>
    <w:lvl w:ilvl="1" w:tplc="3D58A208" w:tentative="1">
      <w:start w:val="1"/>
      <w:numFmt w:val="bullet"/>
      <w:lvlText w:val="o"/>
      <w:lvlJc w:val="left"/>
      <w:pPr>
        <w:tabs>
          <w:tab w:val="num" w:pos="1724"/>
        </w:tabs>
        <w:ind w:left="1724" w:hanging="360"/>
      </w:pPr>
      <w:rPr>
        <w:rFonts w:ascii="Courier New" w:hAnsi="Courier New" w:hint="default"/>
      </w:rPr>
    </w:lvl>
    <w:lvl w:ilvl="2" w:tplc="B7C46FDC" w:tentative="1">
      <w:start w:val="1"/>
      <w:numFmt w:val="bullet"/>
      <w:lvlText w:val=""/>
      <w:lvlJc w:val="left"/>
      <w:pPr>
        <w:tabs>
          <w:tab w:val="num" w:pos="2444"/>
        </w:tabs>
        <w:ind w:left="2444" w:hanging="360"/>
      </w:pPr>
      <w:rPr>
        <w:rFonts w:ascii="Wingdings" w:hAnsi="Wingdings" w:hint="default"/>
      </w:rPr>
    </w:lvl>
    <w:lvl w:ilvl="3" w:tplc="E7AEB342" w:tentative="1">
      <w:start w:val="1"/>
      <w:numFmt w:val="bullet"/>
      <w:lvlText w:val=""/>
      <w:lvlJc w:val="left"/>
      <w:pPr>
        <w:tabs>
          <w:tab w:val="num" w:pos="3164"/>
        </w:tabs>
        <w:ind w:left="3164" w:hanging="360"/>
      </w:pPr>
      <w:rPr>
        <w:rFonts w:ascii="Symbol" w:hAnsi="Symbol" w:hint="default"/>
      </w:rPr>
    </w:lvl>
    <w:lvl w:ilvl="4" w:tplc="5EBA9DBE" w:tentative="1">
      <w:start w:val="1"/>
      <w:numFmt w:val="bullet"/>
      <w:lvlText w:val="o"/>
      <w:lvlJc w:val="left"/>
      <w:pPr>
        <w:tabs>
          <w:tab w:val="num" w:pos="3884"/>
        </w:tabs>
        <w:ind w:left="3884" w:hanging="360"/>
      </w:pPr>
      <w:rPr>
        <w:rFonts w:ascii="Courier New" w:hAnsi="Courier New" w:hint="default"/>
      </w:rPr>
    </w:lvl>
    <w:lvl w:ilvl="5" w:tplc="F79CCF9E" w:tentative="1">
      <w:start w:val="1"/>
      <w:numFmt w:val="bullet"/>
      <w:lvlText w:val=""/>
      <w:lvlJc w:val="left"/>
      <w:pPr>
        <w:tabs>
          <w:tab w:val="num" w:pos="4604"/>
        </w:tabs>
        <w:ind w:left="4604" w:hanging="360"/>
      </w:pPr>
      <w:rPr>
        <w:rFonts w:ascii="Wingdings" w:hAnsi="Wingdings" w:hint="default"/>
      </w:rPr>
    </w:lvl>
    <w:lvl w:ilvl="6" w:tplc="7D9AE00A" w:tentative="1">
      <w:start w:val="1"/>
      <w:numFmt w:val="bullet"/>
      <w:lvlText w:val=""/>
      <w:lvlJc w:val="left"/>
      <w:pPr>
        <w:tabs>
          <w:tab w:val="num" w:pos="5324"/>
        </w:tabs>
        <w:ind w:left="5324" w:hanging="360"/>
      </w:pPr>
      <w:rPr>
        <w:rFonts w:ascii="Symbol" w:hAnsi="Symbol" w:hint="default"/>
      </w:rPr>
    </w:lvl>
    <w:lvl w:ilvl="7" w:tplc="6D3ABAAC" w:tentative="1">
      <w:start w:val="1"/>
      <w:numFmt w:val="bullet"/>
      <w:lvlText w:val="o"/>
      <w:lvlJc w:val="left"/>
      <w:pPr>
        <w:tabs>
          <w:tab w:val="num" w:pos="6044"/>
        </w:tabs>
        <w:ind w:left="6044" w:hanging="360"/>
      </w:pPr>
      <w:rPr>
        <w:rFonts w:ascii="Courier New" w:hAnsi="Courier New" w:hint="default"/>
      </w:rPr>
    </w:lvl>
    <w:lvl w:ilvl="8" w:tplc="E4EE0E22" w:tentative="1">
      <w:start w:val="1"/>
      <w:numFmt w:val="bullet"/>
      <w:lvlText w:val=""/>
      <w:lvlJc w:val="left"/>
      <w:pPr>
        <w:tabs>
          <w:tab w:val="num" w:pos="6764"/>
        </w:tabs>
        <w:ind w:left="6764" w:hanging="360"/>
      </w:pPr>
      <w:rPr>
        <w:rFonts w:ascii="Wingdings" w:hAnsi="Wingdings" w:hint="default"/>
      </w:rPr>
    </w:lvl>
  </w:abstractNum>
  <w:abstractNum w:abstractNumId="33" w15:restartNumberingAfterBreak="0">
    <w:nsid w:val="68764FAD"/>
    <w:multiLevelType w:val="multilevel"/>
    <w:tmpl w:val="885CCC14"/>
    <w:styleLink w:val="Stile2"/>
    <w:lvl w:ilvl="0">
      <w:start w:val="1"/>
      <w:numFmt w:val="decimal"/>
      <w:lvlText w:val="%1."/>
      <w:lvlJc w:val="left"/>
      <w:pPr>
        <w:ind w:left="360" w:hanging="360"/>
      </w:pPr>
      <w:rPr>
        <w:rFonts w:ascii="Garamond" w:hAnsi="Garamond" w:hint="default"/>
        <w:b/>
        <w:i w:val="0"/>
        <w:sz w:val="24"/>
      </w:rPr>
    </w:lvl>
    <w:lvl w:ilvl="1">
      <w:start w:val="1"/>
      <w:numFmt w:val="decimal"/>
      <w:isLgl/>
      <w:lvlText w:val="%1.%2"/>
      <w:lvlJc w:val="left"/>
      <w:pPr>
        <w:ind w:left="720" w:hanging="720"/>
      </w:pPr>
      <w:rPr>
        <w:rFonts w:ascii="Garamond" w:hAnsi="Garamond"/>
        <w:b/>
        <w:caps/>
        <w:smallCaps w:val="0"/>
        <w:strike w:val="0"/>
        <w:dstrike w:val="0"/>
        <w:vanish w:val="0"/>
        <w:sz w:val="24"/>
        <w:vertAlign w:val="baseline"/>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34" w15:restartNumberingAfterBreak="0">
    <w:nsid w:val="7C937A24"/>
    <w:multiLevelType w:val="hybridMultilevel"/>
    <w:tmpl w:val="3092AFE2"/>
    <w:lvl w:ilvl="0" w:tplc="FCFA9224">
      <w:start w:val="1"/>
      <w:numFmt w:val="bullet"/>
      <w:lvlText w:val=""/>
      <w:lvlJc w:val="left"/>
      <w:pPr>
        <w:ind w:left="360" w:hanging="360"/>
      </w:pPr>
      <w:rPr>
        <w:rFonts w:ascii="Wingdings" w:hAnsi="Wingdings" w:cs="Wingdings" w:hint="default"/>
        <w:b w:val="0"/>
        <w:i w:val="0"/>
        <w:sz w:val="16"/>
        <w:szCs w:val="16"/>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35" w15:restartNumberingAfterBreak="0">
    <w:nsid w:val="7D6D1617"/>
    <w:multiLevelType w:val="multilevel"/>
    <w:tmpl w:val="6406B744"/>
    <w:styleLink w:val="WWNum12"/>
    <w:lvl w:ilvl="0">
      <w:start w:val="1"/>
      <w:numFmt w:val="decimal"/>
      <w:lvlText w:val="%1."/>
      <w:lvlJc w:val="left"/>
      <w:pPr>
        <w:ind w:left="303" w:hanging="360"/>
      </w:pPr>
    </w:lvl>
    <w:lvl w:ilvl="1">
      <w:start w:val="1"/>
      <w:numFmt w:val="lowerLetter"/>
      <w:lvlText w:val="%2."/>
      <w:lvlJc w:val="left"/>
      <w:pPr>
        <w:ind w:left="1023" w:hanging="360"/>
      </w:pPr>
    </w:lvl>
    <w:lvl w:ilvl="2">
      <w:start w:val="1"/>
      <w:numFmt w:val="lowerRoman"/>
      <w:lvlText w:val="%1.%2.%3."/>
      <w:lvlJc w:val="right"/>
      <w:pPr>
        <w:ind w:left="1743" w:hanging="180"/>
      </w:pPr>
    </w:lvl>
    <w:lvl w:ilvl="3">
      <w:start w:val="1"/>
      <w:numFmt w:val="decimal"/>
      <w:lvlText w:val="%1.%2.%3.%4."/>
      <w:lvlJc w:val="left"/>
      <w:pPr>
        <w:ind w:left="2463" w:hanging="360"/>
      </w:pPr>
    </w:lvl>
    <w:lvl w:ilvl="4">
      <w:start w:val="1"/>
      <w:numFmt w:val="lowerLetter"/>
      <w:lvlText w:val="%1.%2.%3.%4.%5."/>
      <w:lvlJc w:val="left"/>
      <w:pPr>
        <w:ind w:left="3183" w:hanging="360"/>
      </w:pPr>
    </w:lvl>
    <w:lvl w:ilvl="5">
      <w:start w:val="1"/>
      <w:numFmt w:val="lowerRoman"/>
      <w:lvlText w:val="%1.%2.%3.%4.%5.%6."/>
      <w:lvlJc w:val="right"/>
      <w:pPr>
        <w:ind w:left="3903" w:hanging="180"/>
      </w:pPr>
    </w:lvl>
    <w:lvl w:ilvl="6">
      <w:start w:val="1"/>
      <w:numFmt w:val="decimal"/>
      <w:lvlText w:val="%1.%2.%3.%4.%5.%6.%7."/>
      <w:lvlJc w:val="left"/>
      <w:pPr>
        <w:ind w:left="4623" w:hanging="360"/>
      </w:pPr>
    </w:lvl>
    <w:lvl w:ilvl="7">
      <w:start w:val="1"/>
      <w:numFmt w:val="lowerLetter"/>
      <w:lvlText w:val="%1.%2.%3.%4.%5.%6.%7.%8."/>
      <w:lvlJc w:val="left"/>
      <w:pPr>
        <w:ind w:left="5343" w:hanging="360"/>
      </w:pPr>
    </w:lvl>
    <w:lvl w:ilvl="8">
      <w:start w:val="1"/>
      <w:numFmt w:val="lowerRoman"/>
      <w:lvlText w:val="%1.%2.%3.%4.%5.%6.%7.%8.%9."/>
      <w:lvlJc w:val="right"/>
      <w:pPr>
        <w:ind w:left="6063" w:hanging="180"/>
      </w:pPr>
    </w:lvl>
  </w:abstractNum>
  <w:num w:numId="1" w16cid:durableId="1774127321">
    <w:abstractNumId w:val="32"/>
  </w:num>
  <w:num w:numId="2" w16cid:durableId="1755317228">
    <w:abstractNumId w:val="22"/>
  </w:num>
  <w:num w:numId="3" w16cid:durableId="1721054826">
    <w:abstractNumId w:val="31"/>
  </w:num>
  <w:num w:numId="4" w16cid:durableId="1677922193">
    <w:abstractNumId w:val="25"/>
  </w:num>
  <w:num w:numId="5" w16cid:durableId="1616862101">
    <w:abstractNumId w:val="26"/>
  </w:num>
  <w:num w:numId="6" w16cid:durableId="1861239224">
    <w:abstractNumId w:val="17"/>
  </w:num>
  <w:num w:numId="7" w16cid:durableId="1983266750">
    <w:abstractNumId w:val="16"/>
  </w:num>
  <w:num w:numId="8" w16cid:durableId="216400998">
    <w:abstractNumId w:val="19"/>
  </w:num>
  <w:num w:numId="9" w16cid:durableId="1260522908">
    <w:abstractNumId w:val="13"/>
  </w:num>
  <w:num w:numId="10" w16cid:durableId="1004288033">
    <w:abstractNumId w:val="35"/>
  </w:num>
  <w:num w:numId="11" w16cid:durableId="1514490369">
    <w:abstractNumId w:val="30"/>
  </w:num>
  <w:num w:numId="12" w16cid:durableId="1930774415">
    <w:abstractNumId w:val="15"/>
  </w:num>
  <w:num w:numId="13" w16cid:durableId="842936709">
    <w:abstractNumId w:val="14"/>
  </w:num>
  <w:num w:numId="14" w16cid:durableId="1069770322">
    <w:abstractNumId w:val="21"/>
  </w:num>
  <w:num w:numId="15" w16cid:durableId="2020617926">
    <w:abstractNumId w:val="33"/>
  </w:num>
  <w:num w:numId="16" w16cid:durableId="703018273">
    <w:abstractNumId w:val="27"/>
    <w:lvlOverride w:ilvl="0"/>
    <w:lvlOverride w:ilvl="1">
      <w:startOverride w:val="1"/>
    </w:lvlOverride>
    <w:lvlOverride w:ilvl="2"/>
    <w:lvlOverride w:ilvl="3"/>
    <w:lvlOverride w:ilvl="4"/>
    <w:lvlOverride w:ilvl="5"/>
    <w:lvlOverride w:ilvl="6"/>
    <w:lvlOverride w:ilvl="7"/>
    <w:lvlOverride w:ilvl="8"/>
  </w:num>
  <w:num w:numId="17" w16cid:durableId="1511605878">
    <w:abstractNumId w:val="11"/>
  </w:num>
  <w:num w:numId="18" w16cid:durableId="1040938864">
    <w:abstractNumId w:val="23"/>
  </w:num>
  <w:num w:numId="19" w16cid:durableId="712192658">
    <w:abstractNumId w:val="28"/>
  </w:num>
  <w:num w:numId="20" w16cid:durableId="1074397561">
    <w:abstractNumId w:val="34"/>
  </w:num>
  <w:num w:numId="21" w16cid:durableId="945305446">
    <w:abstractNumId w:val="18"/>
  </w:num>
  <w:num w:numId="22" w16cid:durableId="1918710362">
    <w:abstractNumId w:val="12"/>
  </w:num>
  <w:num w:numId="23" w16cid:durableId="1867676050">
    <w:abstractNumId w:val="20"/>
  </w:num>
  <w:num w:numId="24" w16cid:durableId="694690935">
    <w:abstractNumId w:val="29"/>
  </w:num>
  <w:num w:numId="25" w16cid:durableId="2068531486">
    <w:abstractNumId w:val="24"/>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283"/>
  <w:drawingGridHorizontalSpacing w:val="57"/>
  <w:drawingGridVerticalSpacing w:val="57"/>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34F6F"/>
    <w:rsid w:val="00033AA6"/>
    <w:rsid w:val="00066F39"/>
    <w:rsid w:val="000957CC"/>
    <w:rsid w:val="000E3C9F"/>
    <w:rsid w:val="000F7EA7"/>
    <w:rsid w:val="00100D64"/>
    <w:rsid w:val="00112180"/>
    <w:rsid w:val="001176E7"/>
    <w:rsid w:val="00127E50"/>
    <w:rsid w:val="00133478"/>
    <w:rsid w:val="001524D1"/>
    <w:rsid w:val="001C4D32"/>
    <w:rsid w:val="00204830"/>
    <w:rsid w:val="002416FE"/>
    <w:rsid w:val="002460C8"/>
    <w:rsid w:val="0031167F"/>
    <w:rsid w:val="00326388"/>
    <w:rsid w:val="00394290"/>
    <w:rsid w:val="0040087A"/>
    <w:rsid w:val="00496FAD"/>
    <w:rsid w:val="004E1B9C"/>
    <w:rsid w:val="005B41CD"/>
    <w:rsid w:val="00633302"/>
    <w:rsid w:val="00655DEB"/>
    <w:rsid w:val="006E6D5F"/>
    <w:rsid w:val="007249F2"/>
    <w:rsid w:val="00743E19"/>
    <w:rsid w:val="00767EB8"/>
    <w:rsid w:val="007C619C"/>
    <w:rsid w:val="00811146"/>
    <w:rsid w:val="008A54CF"/>
    <w:rsid w:val="00917A17"/>
    <w:rsid w:val="009C24EB"/>
    <w:rsid w:val="00A13057"/>
    <w:rsid w:val="00A2292B"/>
    <w:rsid w:val="00A2553E"/>
    <w:rsid w:val="00AB08DD"/>
    <w:rsid w:val="00AE4DB9"/>
    <w:rsid w:val="00B12B32"/>
    <w:rsid w:val="00BB15D5"/>
    <w:rsid w:val="00BC01DF"/>
    <w:rsid w:val="00BD2A8D"/>
    <w:rsid w:val="00BE77ED"/>
    <w:rsid w:val="00BF642F"/>
    <w:rsid w:val="00C146B1"/>
    <w:rsid w:val="00C34F6F"/>
    <w:rsid w:val="00C36785"/>
    <w:rsid w:val="00C94A7C"/>
    <w:rsid w:val="00C95C58"/>
    <w:rsid w:val="00CB0A08"/>
    <w:rsid w:val="00CC3C20"/>
    <w:rsid w:val="00D33097"/>
    <w:rsid w:val="00D412CC"/>
    <w:rsid w:val="00DD675F"/>
    <w:rsid w:val="00DF1FA9"/>
    <w:rsid w:val="00DF6796"/>
    <w:rsid w:val="00E025B6"/>
    <w:rsid w:val="00E0377D"/>
    <w:rsid w:val="00E042B2"/>
    <w:rsid w:val="00E14797"/>
    <w:rsid w:val="00E446A5"/>
    <w:rsid w:val="00E56343"/>
    <w:rsid w:val="00E57E5A"/>
    <w:rsid w:val="00E6693B"/>
    <w:rsid w:val="00E9395A"/>
    <w:rsid w:val="00EA6529"/>
    <w:rsid w:val="00EE0E9F"/>
    <w:rsid w:val="00F0387D"/>
    <w:rsid w:val="00F058F5"/>
    <w:rsid w:val="00F713F4"/>
    <w:rsid w:val="00F82F58"/>
    <w:rsid w:val="00FA3FCD"/>
    <w:rsid w:val="00FD3B3E"/>
    <w:rsid w:val="00FE13D0"/>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AutoCompressPictures/>
  <w:smartTagType w:namespaceuri="urn:schemas-microsoft-com:office:smarttags" w:name="PersonName"/>
  <w:shapeDefaults>
    <o:shapedefaults v:ext="edit" spidmax="2050"/>
    <o:shapelayout v:ext="edit">
      <o:idmap v:ext="edit" data="2"/>
    </o:shapelayout>
  </w:shapeDefaults>
  <w:decimalSymbol w:val=","/>
  <w:listSeparator w:val=";"/>
  <w14:docId w14:val="0F828D1D"/>
  <w14:defaultImageDpi w14:val="300"/>
  <w15:docId w15:val="{78FF1AFF-9312-4545-99D2-1B1EAF706F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it-IT" w:eastAsia="it-IT"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133478"/>
    <w:pPr>
      <w:spacing w:line="300" w:lineRule="exact"/>
    </w:pPr>
    <w:rPr>
      <w:rFonts w:ascii="Times New Roman" w:hAnsi="Times New Roman"/>
    </w:rPr>
  </w:style>
  <w:style w:type="paragraph" w:styleId="Titolo1">
    <w:name w:val="heading 1"/>
    <w:basedOn w:val="Normale"/>
    <w:next w:val="Normale"/>
    <w:link w:val="Titolo1Carattere"/>
    <w:qFormat/>
    <w:rsid w:val="00F0387D"/>
    <w:pPr>
      <w:keepNext/>
      <w:keepLines/>
      <w:spacing w:before="480" w:line="240" w:lineRule="auto"/>
      <w:outlineLvl w:val="0"/>
    </w:pPr>
    <w:rPr>
      <w:rFonts w:asciiTheme="majorHAnsi" w:eastAsiaTheme="majorEastAsia" w:hAnsiTheme="majorHAnsi" w:cstheme="majorBidi"/>
      <w:b/>
      <w:bCs/>
      <w:color w:val="365F91" w:themeColor="accent1" w:themeShade="BF"/>
      <w:sz w:val="28"/>
      <w:szCs w:val="28"/>
      <w:lang w:eastAsia="en-US"/>
    </w:rPr>
  </w:style>
  <w:style w:type="paragraph" w:styleId="Titolo2">
    <w:name w:val="heading 2"/>
    <w:basedOn w:val="Normale"/>
    <w:next w:val="Normale"/>
    <w:link w:val="Titolo2Carattere"/>
    <w:unhideWhenUsed/>
    <w:qFormat/>
    <w:rsid w:val="00F0387D"/>
    <w:pPr>
      <w:keepNext/>
      <w:keepLines/>
      <w:spacing w:before="40" w:line="276" w:lineRule="auto"/>
      <w:outlineLvl w:val="1"/>
    </w:pPr>
    <w:rPr>
      <w:rFonts w:asciiTheme="majorHAnsi" w:eastAsiaTheme="majorEastAsia" w:hAnsiTheme="majorHAnsi" w:cstheme="majorBidi"/>
      <w:color w:val="365F91" w:themeColor="accent1" w:themeShade="BF"/>
      <w:sz w:val="26"/>
      <w:szCs w:val="26"/>
      <w:lang w:eastAsia="en-US"/>
    </w:rPr>
  </w:style>
  <w:style w:type="paragraph" w:styleId="Titolo3">
    <w:name w:val="heading 3"/>
    <w:basedOn w:val="Normale"/>
    <w:next w:val="Normale"/>
    <w:link w:val="Titolo3Carattere"/>
    <w:qFormat/>
    <w:rsid w:val="00F0387D"/>
    <w:pPr>
      <w:keepNext/>
      <w:tabs>
        <w:tab w:val="left" w:pos="4820"/>
      </w:tabs>
      <w:spacing w:line="240" w:lineRule="auto"/>
      <w:outlineLvl w:val="2"/>
    </w:pPr>
    <w:rPr>
      <w:rFonts w:eastAsia="Calibri" w:cs="Times New Roman"/>
      <w:b/>
      <w:szCs w:val="20"/>
    </w:rPr>
  </w:style>
  <w:style w:type="paragraph" w:styleId="Titolo4">
    <w:name w:val="heading 4"/>
    <w:basedOn w:val="Normale"/>
    <w:next w:val="Normale"/>
    <w:link w:val="Titolo4Carattere"/>
    <w:unhideWhenUsed/>
    <w:qFormat/>
    <w:rsid w:val="00F0387D"/>
    <w:pPr>
      <w:keepNext/>
      <w:keepLines/>
      <w:spacing w:before="40" w:line="276" w:lineRule="auto"/>
      <w:outlineLvl w:val="3"/>
    </w:pPr>
    <w:rPr>
      <w:rFonts w:asciiTheme="majorHAnsi" w:eastAsiaTheme="majorEastAsia" w:hAnsiTheme="majorHAnsi" w:cstheme="majorBidi"/>
      <w:i/>
      <w:iCs/>
      <w:color w:val="365F91" w:themeColor="accent1" w:themeShade="BF"/>
      <w:sz w:val="22"/>
      <w:szCs w:val="22"/>
      <w:lang w:eastAsia="en-US"/>
    </w:rPr>
  </w:style>
  <w:style w:type="paragraph" w:styleId="Titolo5">
    <w:name w:val="heading 5"/>
    <w:basedOn w:val="Normale"/>
    <w:next w:val="Normale"/>
    <w:link w:val="Titolo5Carattere"/>
    <w:unhideWhenUsed/>
    <w:qFormat/>
    <w:rsid w:val="00F0387D"/>
    <w:pPr>
      <w:keepNext/>
      <w:keepLines/>
      <w:spacing w:before="40" w:line="240" w:lineRule="auto"/>
      <w:outlineLvl w:val="4"/>
    </w:pPr>
    <w:rPr>
      <w:rFonts w:asciiTheme="majorHAnsi" w:eastAsiaTheme="majorEastAsia" w:hAnsiTheme="majorHAnsi" w:cstheme="majorBidi"/>
      <w:color w:val="365F91" w:themeColor="accent1" w:themeShade="BF"/>
    </w:rPr>
  </w:style>
  <w:style w:type="paragraph" w:styleId="Titolo6">
    <w:name w:val="heading 6"/>
    <w:basedOn w:val="Normale"/>
    <w:next w:val="Normale"/>
    <w:link w:val="Titolo6Carattere"/>
    <w:uiPriority w:val="9"/>
    <w:semiHidden/>
    <w:unhideWhenUsed/>
    <w:qFormat/>
    <w:rsid w:val="00F0387D"/>
    <w:pPr>
      <w:keepNext/>
      <w:keepLines/>
      <w:spacing w:before="40" w:line="276"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C34F6F"/>
    <w:pPr>
      <w:tabs>
        <w:tab w:val="center" w:pos="4819"/>
        <w:tab w:val="right" w:pos="9638"/>
      </w:tabs>
      <w:spacing w:line="240" w:lineRule="auto"/>
    </w:pPr>
  </w:style>
  <w:style w:type="character" w:customStyle="1" w:styleId="IntestazioneCarattere">
    <w:name w:val="Intestazione Carattere"/>
    <w:basedOn w:val="Carpredefinitoparagrafo"/>
    <w:link w:val="Intestazione"/>
    <w:uiPriority w:val="99"/>
    <w:rsid w:val="00C34F6F"/>
    <w:rPr>
      <w:rFonts w:ascii="Times New Roman" w:hAnsi="Times New Roman"/>
    </w:rPr>
  </w:style>
  <w:style w:type="paragraph" w:styleId="Pidipagina">
    <w:name w:val="footer"/>
    <w:basedOn w:val="Normale"/>
    <w:link w:val="PidipaginaCarattere"/>
    <w:uiPriority w:val="99"/>
    <w:unhideWhenUsed/>
    <w:rsid w:val="00C34F6F"/>
    <w:pPr>
      <w:tabs>
        <w:tab w:val="center" w:pos="4819"/>
        <w:tab w:val="right" w:pos="9638"/>
      </w:tabs>
      <w:spacing w:line="240" w:lineRule="auto"/>
    </w:pPr>
  </w:style>
  <w:style w:type="character" w:customStyle="1" w:styleId="PidipaginaCarattere">
    <w:name w:val="Piè di pagina Carattere"/>
    <w:basedOn w:val="Carpredefinitoparagrafo"/>
    <w:link w:val="Pidipagina"/>
    <w:uiPriority w:val="99"/>
    <w:rsid w:val="00C34F6F"/>
    <w:rPr>
      <w:rFonts w:ascii="Times New Roman" w:hAnsi="Times New Roman"/>
    </w:rPr>
  </w:style>
  <w:style w:type="paragraph" w:styleId="Testofumetto">
    <w:name w:val="Balloon Text"/>
    <w:basedOn w:val="Normale"/>
    <w:link w:val="TestofumettoCarattere"/>
    <w:unhideWhenUsed/>
    <w:rsid w:val="00C34F6F"/>
    <w:pPr>
      <w:spacing w:line="240" w:lineRule="auto"/>
    </w:pPr>
    <w:rPr>
      <w:rFonts w:ascii="Lucida Grande" w:hAnsi="Lucida Grande" w:cs="Lucida Grande"/>
      <w:sz w:val="18"/>
      <w:szCs w:val="18"/>
    </w:rPr>
  </w:style>
  <w:style w:type="character" w:customStyle="1" w:styleId="TestofumettoCarattere">
    <w:name w:val="Testo fumetto Carattere"/>
    <w:basedOn w:val="Carpredefinitoparagrafo"/>
    <w:link w:val="Testofumetto"/>
    <w:rsid w:val="00C34F6F"/>
    <w:rPr>
      <w:rFonts w:ascii="Lucida Grande" w:hAnsi="Lucida Grande" w:cs="Lucida Grande"/>
      <w:sz w:val="18"/>
      <w:szCs w:val="18"/>
    </w:rPr>
  </w:style>
  <w:style w:type="character" w:styleId="Numeropagina">
    <w:name w:val="page number"/>
    <w:basedOn w:val="Carpredefinitoparagrafo"/>
    <w:unhideWhenUsed/>
    <w:rsid w:val="00FD3B3E"/>
  </w:style>
  <w:style w:type="paragraph" w:styleId="Testonotaapidipagina">
    <w:name w:val="footnote text"/>
    <w:basedOn w:val="Normale"/>
    <w:link w:val="TestonotaapidipaginaCarattere"/>
    <w:unhideWhenUsed/>
    <w:rsid w:val="00E0377D"/>
    <w:pPr>
      <w:spacing w:before="40" w:line="240" w:lineRule="auto"/>
    </w:pPr>
    <w:rPr>
      <w:rFonts w:ascii="Calibri" w:hAnsi="Calibri"/>
      <w:sz w:val="16"/>
    </w:rPr>
  </w:style>
  <w:style w:type="character" w:customStyle="1" w:styleId="TestonotaapidipaginaCarattere">
    <w:name w:val="Testo nota a piè di pagina Carattere"/>
    <w:basedOn w:val="Carpredefinitoparagrafo"/>
    <w:link w:val="Testonotaapidipagina"/>
    <w:rsid w:val="00E0377D"/>
    <w:rPr>
      <w:rFonts w:ascii="Calibri" w:hAnsi="Calibri"/>
      <w:sz w:val="16"/>
    </w:rPr>
  </w:style>
  <w:style w:type="character" w:styleId="Rimandonotaapidipagina">
    <w:name w:val="footnote reference"/>
    <w:basedOn w:val="Carpredefinitoparagrafo"/>
    <w:unhideWhenUsed/>
    <w:rsid w:val="00FA3FCD"/>
    <w:rPr>
      <w:vertAlign w:val="superscript"/>
    </w:rPr>
  </w:style>
  <w:style w:type="character" w:styleId="Collegamentoipertestuale">
    <w:name w:val="Hyperlink"/>
    <w:basedOn w:val="Carpredefinitoparagrafo"/>
    <w:uiPriority w:val="99"/>
    <w:unhideWhenUsed/>
    <w:rsid w:val="00917A17"/>
    <w:rPr>
      <w:color w:val="0000FF" w:themeColor="hyperlink"/>
      <w:u w:val="single"/>
    </w:rPr>
  </w:style>
  <w:style w:type="paragraph" w:styleId="Paragrafoelenco">
    <w:name w:val="List Paragraph"/>
    <w:aliases w:val="Bullet edison,Paragrafo elenco 2,Bullet List,FooterText,numbered,Paragraphe de liste1,Bulletr List Paragraph,列出段落,列出段落1,List Paragraph21,Listeafsnit1,Parágrafo da Lista1,Párrafo de lista1,Elenco Bullet point,Iter Paragrafo elenco"/>
    <w:basedOn w:val="Normale"/>
    <w:link w:val="ParagrafoelencoCarattere"/>
    <w:qFormat/>
    <w:rsid w:val="00917A17"/>
    <w:pPr>
      <w:ind w:left="720"/>
      <w:contextualSpacing/>
    </w:pPr>
  </w:style>
  <w:style w:type="character" w:customStyle="1" w:styleId="Titolo1Carattere">
    <w:name w:val="Titolo 1 Carattere"/>
    <w:basedOn w:val="Carpredefinitoparagrafo"/>
    <w:link w:val="Titolo1"/>
    <w:rsid w:val="00F0387D"/>
    <w:rPr>
      <w:rFonts w:asciiTheme="majorHAnsi" w:eastAsiaTheme="majorEastAsia" w:hAnsiTheme="majorHAnsi" w:cstheme="majorBidi"/>
      <w:b/>
      <w:bCs/>
      <w:color w:val="365F91" w:themeColor="accent1" w:themeShade="BF"/>
      <w:sz w:val="28"/>
      <w:szCs w:val="28"/>
      <w:lang w:eastAsia="en-US"/>
    </w:rPr>
  </w:style>
  <w:style w:type="character" w:customStyle="1" w:styleId="Titolo2Carattere">
    <w:name w:val="Titolo 2 Carattere"/>
    <w:basedOn w:val="Carpredefinitoparagrafo"/>
    <w:link w:val="Titolo2"/>
    <w:rsid w:val="00F0387D"/>
    <w:rPr>
      <w:rFonts w:asciiTheme="majorHAnsi" w:eastAsiaTheme="majorEastAsia" w:hAnsiTheme="majorHAnsi" w:cstheme="majorBidi"/>
      <w:color w:val="365F91" w:themeColor="accent1" w:themeShade="BF"/>
      <w:sz w:val="26"/>
      <w:szCs w:val="26"/>
      <w:lang w:eastAsia="en-US"/>
    </w:rPr>
  </w:style>
  <w:style w:type="character" w:customStyle="1" w:styleId="Titolo3Carattere">
    <w:name w:val="Titolo 3 Carattere"/>
    <w:basedOn w:val="Carpredefinitoparagrafo"/>
    <w:link w:val="Titolo3"/>
    <w:rsid w:val="00F0387D"/>
    <w:rPr>
      <w:rFonts w:ascii="Times New Roman" w:eastAsia="Calibri" w:hAnsi="Times New Roman" w:cs="Times New Roman"/>
      <w:b/>
      <w:szCs w:val="20"/>
    </w:rPr>
  </w:style>
  <w:style w:type="character" w:customStyle="1" w:styleId="Titolo4Carattere">
    <w:name w:val="Titolo 4 Carattere"/>
    <w:basedOn w:val="Carpredefinitoparagrafo"/>
    <w:link w:val="Titolo4"/>
    <w:rsid w:val="00F0387D"/>
    <w:rPr>
      <w:rFonts w:asciiTheme="majorHAnsi" w:eastAsiaTheme="majorEastAsia" w:hAnsiTheme="majorHAnsi" w:cstheme="majorBidi"/>
      <w:i/>
      <w:iCs/>
      <w:color w:val="365F91" w:themeColor="accent1" w:themeShade="BF"/>
      <w:sz w:val="22"/>
      <w:szCs w:val="22"/>
      <w:lang w:eastAsia="en-US"/>
    </w:rPr>
  </w:style>
  <w:style w:type="character" w:customStyle="1" w:styleId="Titolo5Carattere">
    <w:name w:val="Titolo 5 Carattere"/>
    <w:basedOn w:val="Carpredefinitoparagrafo"/>
    <w:link w:val="Titolo5"/>
    <w:rsid w:val="00F0387D"/>
    <w:rPr>
      <w:rFonts w:asciiTheme="majorHAnsi" w:eastAsiaTheme="majorEastAsia" w:hAnsiTheme="majorHAnsi" w:cstheme="majorBidi"/>
      <w:color w:val="365F91" w:themeColor="accent1" w:themeShade="BF"/>
    </w:rPr>
  </w:style>
  <w:style w:type="character" w:customStyle="1" w:styleId="Titolo6Carattere">
    <w:name w:val="Titolo 6 Carattere"/>
    <w:basedOn w:val="Carpredefinitoparagrafo"/>
    <w:link w:val="Titolo6"/>
    <w:uiPriority w:val="9"/>
    <w:semiHidden/>
    <w:rsid w:val="00F0387D"/>
    <w:rPr>
      <w:rFonts w:asciiTheme="majorHAnsi" w:eastAsiaTheme="majorEastAsia" w:hAnsiTheme="majorHAnsi" w:cstheme="majorBidi"/>
      <w:color w:val="243F60" w:themeColor="accent1" w:themeShade="7F"/>
      <w:sz w:val="22"/>
      <w:szCs w:val="22"/>
      <w:lang w:eastAsia="en-US"/>
    </w:rPr>
  </w:style>
  <w:style w:type="paragraph" w:styleId="Corpotesto">
    <w:name w:val="Body Text"/>
    <w:basedOn w:val="Normale"/>
    <w:link w:val="CorpotestoCarattere"/>
    <w:qFormat/>
    <w:rsid w:val="00F0387D"/>
    <w:pPr>
      <w:widowControl w:val="0"/>
      <w:autoSpaceDE w:val="0"/>
      <w:autoSpaceDN w:val="0"/>
      <w:spacing w:line="240" w:lineRule="auto"/>
    </w:pPr>
    <w:rPr>
      <w:rFonts w:eastAsia="Times New Roman" w:cs="Times New Roman"/>
      <w:sz w:val="22"/>
      <w:szCs w:val="22"/>
      <w:lang w:eastAsia="en-US"/>
    </w:rPr>
  </w:style>
  <w:style w:type="character" w:customStyle="1" w:styleId="CorpotestoCarattere">
    <w:name w:val="Corpo testo Carattere"/>
    <w:basedOn w:val="Carpredefinitoparagrafo"/>
    <w:link w:val="Corpotesto"/>
    <w:rsid w:val="00F0387D"/>
    <w:rPr>
      <w:rFonts w:ascii="Times New Roman" w:eastAsia="Times New Roman" w:hAnsi="Times New Roman" w:cs="Times New Roman"/>
      <w:sz w:val="22"/>
      <w:szCs w:val="22"/>
      <w:lang w:eastAsia="en-US"/>
    </w:rPr>
  </w:style>
  <w:style w:type="character" w:styleId="Enfasigrassetto">
    <w:name w:val="Strong"/>
    <w:basedOn w:val="Carpredefinitoparagrafo"/>
    <w:uiPriority w:val="22"/>
    <w:qFormat/>
    <w:rsid w:val="00F0387D"/>
    <w:rPr>
      <w:b/>
      <w:bCs/>
    </w:rPr>
  </w:style>
  <w:style w:type="character" w:customStyle="1" w:styleId="Menzionenonrisolta1">
    <w:name w:val="Menzione non risolta1"/>
    <w:basedOn w:val="Carpredefinitoparagrafo"/>
    <w:uiPriority w:val="99"/>
    <w:semiHidden/>
    <w:unhideWhenUsed/>
    <w:rsid w:val="00F0387D"/>
    <w:rPr>
      <w:color w:val="605E5C"/>
      <w:shd w:val="clear" w:color="auto" w:fill="E1DFDD"/>
    </w:rPr>
  </w:style>
  <w:style w:type="paragraph" w:styleId="NormaleWeb">
    <w:name w:val="Normal (Web)"/>
    <w:basedOn w:val="Normale"/>
    <w:uiPriority w:val="99"/>
    <w:unhideWhenUsed/>
    <w:rsid w:val="00F0387D"/>
    <w:pPr>
      <w:spacing w:before="100" w:beforeAutospacing="1" w:after="100" w:afterAutospacing="1" w:line="240" w:lineRule="auto"/>
    </w:pPr>
    <w:rPr>
      <w:rFonts w:eastAsia="Times New Roman" w:cs="Times New Roman"/>
    </w:rPr>
  </w:style>
  <w:style w:type="table" w:styleId="Grigliatabella">
    <w:name w:val="Table Grid"/>
    <w:basedOn w:val="Tabellanormale"/>
    <w:uiPriority w:val="39"/>
    <w:rsid w:val="00F0387D"/>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rpotesto1">
    <w:name w:val="Corpo testo1"/>
    <w:basedOn w:val="Normale"/>
    <w:uiPriority w:val="99"/>
    <w:rsid w:val="00F0387D"/>
    <w:pPr>
      <w:spacing w:after="120" w:line="240" w:lineRule="auto"/>
    </w:pPr>
    <w:rPr>
      <w:rFonts w:ascii="Calibri" w:eastAsia="MS Mincho" w:hAnsi="Calibri" w:cs="Times New Roman"/>
      <w:szCs w:val="20"/>
    </w:rPr>
  </w:style>
  <w:style w:type="character" w:customStyle="1" w:styleId="grame">
    <w:name w:val="grame"/>
    <w:basedOn w:val="Carpredefinitoparagrafo"/>
    <w:uiPriority w:val="99"/>
    <w:rsid w:val="00F0387D"/>
    <w:rPr>
      <w:rFonts w:cs="Times New Roman"/>
    </w:rPr>
  </w:style>
  <w:style w:type="character" w:customStyle="1" w:styleId="spelle">
    <w:name w:val="spelle"/>
    <w:basedOn w:val="Carpredefinitoparagrafo"/>
    <w:uiPriority w:val="99"/>
    <w:rsid w:val="00F0387D"/>
    <w:rPr>
      <w:rFonts w:cs="Times New Roman"/>
    </w:rPr>
  </w:style>
  <w:style w:type="character" w:customStyle="1" w:styleId="BodyTextChar1">
    <w:name w:val="Body Text Char1"/>
    <w:uiPriority w:val="99"/>
    <w:rsid w:val="00F0387D"/>
    <w:rPr>
      <w:rFonts w:ascii="Calibri" w:hAnsi="Calibri"/>
      <w:sz w:val="24"/>
      <w:lang w:val="it-IT" w:eastAsia="it-IT"/>
    </w:rPr>
  </w:style>
  <w:style w:type="paragraph" w:customStyle="1" w:styleId="ListParagraph1">
    <w:name w:val="List Paragraph1"/>
    <w:basedOn w:val="Normale"/>
    <w:uiPriority w:val="99"/>
    <w:rsid w:val="00F0387D"/>
    <w:pPr>
      <w:spacing w:after="200" w:line="276" w:lineRule="auto"/>
      <w:ind w:left="720"/>
    </w:pPr>
    <w:rPr>
      <w:rFonts w:ascii="Calibri" w:eastAsia="MS ??" w:hAnsi="Calibri" w:cs="Calibri"/>
      <w:sz w:val="22"/>
      <w:szCs w:val="22"/>
      <w:lang w:eastAsia="en-US"/>
    </w:rPr>
  </w:style>
  <w:style w:type="paragraph" w:styleId="Sottotitolo">
    <w:name w:val="Subtitle"/>
    <w:basedOn w:val="Normale"/>
    <w:link w:val="SottotitoloCarattere"/>
    <w:qFormat/>
    <w:rsid w:val="00F0387D"/>
    <w:pPr>
      <w:spacing w:line="240" w:lineRule="auto"/>
      <w:jc w:val="center"/>
    </w:pPr>
    <w:rPr>
      <w:rFonts w:ascii="Cambria" w:eastAsia="MS Mincho" w:hAnsi="Cambria" w:cs="Cambria"/>
      <w:lang w:eastAsia="en-US"/>
    </w:rPr>
  </w:style>
  <w:style w:type="character" w:customStyle="1" w:styleId="SottotitoloCarattere">
    <w:name w:val="Sottotitolo Carattere"/>
    <w:basedOn w:val="Carpredefinitoparagrafo"/>
    <w:link w:val="Sottotitolo"/>
    <w:rsid w:val="00F0387D"/>
    <w:rPr>
      <w:rFonts w:ascii="Cambria" w:eastAsia="MS Mincho" w:hAnsi="Cambria" w:cs="Cambria"/>
      <w:lang w:eastAsia="en-US"/>
    </w:rPr>
  </w:style>
  <w:style w:type="paragraph" w:styleId="Titolo">
    <w:name w:val="Title"/>
    <w:basedOn w:val="Normale"/>
    <w:link w:val="TitoloCarattere"/>
    <w:qFormat/>
    <w:rsid w:val="00F0387D"/>
    <w:pPr>
      <w:spacing w:line="240" w:lineRule="auto"/>
      <w:jc w:val="center"/>
    </w:pPr>
    <w:rPr>
      <w:rFonts w:ascii="Calibri" w:eastAsia="MS Mincho" w:hAnsi="Calibri" w:cs="Calibri"/>
      <w:b/>
      <w:bCs/>
      <w:sz w:val="28"/>
      <w:szCs w:val="28"/>
      <w:u w:val="single"/>
    </w:rPr>
  </w:style>
  <w:style w:type="character" w:customStyle="1" w:styleId="TitoloCarattere">
    <w:name w:val="Titolo Carattere"/>
    <w:basedOn w:val="Carpredefinitoparagrafo"/>
    <w:link w:val="Titolo"/>
    <w:rsid w:val="00F0387D"/>
    <w:rPr>
      <w:rFonts w:ascii="Calibri" w:eastAsia="MS Mincho" w:hAnsi="Calibri" w:cs="Calibri"/>
      <w:b/>
      <w:bCs/>
      <w:sz w:val="28"/>
      <w:szCs w:val="28"/>
      <w:u w:val="single"/>
    </w:rPr>
  </w:style>
  <w:style w:type="paragraph" w:styleId="Rientrocorpodeltesto2">
    <w:name w:val="Body Text Indent 2"/>
    <w:basedOn w:val="Normale"/>
    <w:link w:val="Rientrocorpodeltesto2Carattere"/>
    <w:rsid w:val="00F0387D"/>
    <w:pPr>
      <w:spacing w:after="120" w:line="480" w:lineRule="auto"/>
      <w:ind w:left="283"/>
    </w:pPr>
    <w:rPr>
      <w:rFonts w:ascii="Calibri" w:eastAsia="MS Mincho" w:hAnsi="Calibri" w:cs="Calibri"/>
      <w:sz w:val="22"/>
      <w:szCs w:val="22"/>
      <w:lang w:eastAsia="en-US"/>
    </w:rPr>
  </w:style>
  <w:style w:type="character" w:customStyle="1" w:styleId="Rientrocorpodeltesto2Carattere">
    <w:name w:val="Rientro corpo del testo 2 Carattere"/>
    <w:basedOn w:val="Carpredefinitoparagrafo"/>
    <w:link w:val="Rientrocorpodeltesto2"/>
    <w:rsid w:val="00F0387D"/>
    <w:rPr>
      <w:rFonts w:ascii="Calibri" w:eastAsia="MS Mincho" w:hAnsi="Calibri" w:cs="Calibri"/>
      <w:sz w:val="22"/>
      <w:szCs w:val="22"/>
      <w:lang w:eastAsia="en-US"/>
    </w:rPr>
  </w:style>
  <w:style w:type="character" w:styleId="Enfasicorsivo">
    <w:name w:val="Emphasis"/>
    <w:basedOn w:val="Carpredefinitoparagrafo"/>
    <w:uiPriority w:val="20"/>
    <w:qFormat/>
    <w:rsid w:val="00F0387D"/>
    <w:rPr>
      <w:rFonts w:cs="Times New Roman"/>
      <w:i/>
      <w:iCs/>
    </w:rPr>
  </w:style>
  <w:style w:type="character" w:customStyle="1" w:styleId="CarattereCarattere3">
    <w:name w:val="Carattere Carattere3"/>
    <w:uiPriority w:val="99"/>
    <w:semiHidden/>
    <w:rsid w:val="00F0387D"/>
  </w:style>
  <w:style w:type="paragraph" w:customStyle="1" w:styleId="western">
    <w:name w:val="western"/>
    <w:basedOn w:val="Normale"/>
    <w:rsid w:val="00F0387D"/>
    <w:pPr>
      <w:spacing w:before="100" w:beforeAutospacing="1" w:line="240" w:lineRule="auto"/>
      <w:jc w:val="both"/>
    </w:pPr>
    <w:rPr>
      <w:rFonts w:ascii="Comic Sans MS" w:eastAsia="MS Mincho" w:hAnsi="Comic Sans MS" w:cs="Comic Sans MS"/>
      <w:sz w:val="22"/>
      <w:szCs w:val="22"/>
    </w:rPr>
  </w:style>
  <w:style w:type="character" w:customStyle="1" w:styleId="eudoraheader">
    <w:name w:val="eudoraheader"/>
    <w:uiPriority w:val="99"/>
    <w:rsid w:val="00F0387D"/>
  </w:style>
  <w:style w:type="paragraph" w:customStyle="1" w:styleId="Default">
    <w:name w:val="Default"/>
    <w:rsid w:val="00F0387D"/>
    <w:pPr>
      <w:autoSpaceDE w:val="0"/>
      <w:autoSpaceDN w:val="0"/>
      <w:adjustRightInd w:val="0"/>
    </w:pPr>
    <w:rPr>
      <w:rFonts w:ascii="Times New Roman" w:eastAsia="SimSun" w:hAnsi="Times New Roman" w:cs="Times New Roman"/>
      <w:color w:val="000000"/>
    </w:rPr>
  </w:style>
  <w:style w:type="character" w:customStyle="1" w:styleId="CorpotestoCarattere1">
    <w:name w:val="Corpo testo Carattere1"/>
    <w:basedOn w:val="Carpredefinitoparagrafo"/>
    <w:rsid w:val="00F0387D"/>
    <w:rPr>
      <w:rFonts w:ascii="Calibri" w:eastAsia="MS Mincho" w:hAnsi="Calibri" w:cs="Calibri"/>
      <w:sz w:val="22"/>
      <w:szCs w:val="22"/>
    </w:rPr>
  </w:style>
  <w:style w:type="paragraph" w:styleId="Rientrocorpodeltesto3">
    <w:name w:val="Body Text Indent 3"/>
    <w:basedOn w:val="Normale"/>
    <w:link w:val="Rientrocorpodeltesto3Carattere"/>
    <w:rsid w:val="00F0387D"/>
    <w:pPr>
      <w:spacing w:after="120" w:line="276" w:lineRule="auto"/>
      <w:ind w:left="283"/>
    </w:pPr>
    <w:rPr>
      <w:rFonts w:ascii="Calibri" w:eastAsia="MS Mincho" w:hAnsi="Calibri" w:cs="Calibri"/>
      <w:sz w:val="16"/>
      <w:szCs w:val="16"/>
      <w:lang w:eastAsia="en-US"/>
    </w:rPr>
  </w:style>
  <w:style w:type="character" w:customStyle="1" w:styleId="Rientrocorpodeltesto3Carattere">
    <w:name w:val="Rientro corpo del testo 3 Carattere"/>
    <w:basedOn w:val="Carpredefinitoparagrafo"/>
    <w:link w:val="Rientrocorpodeltesto3"/>
    <w:rsid w:val="00F0387D"/>
    <w:rPr>
      <w:rFonts w:ascii="Calibri" w:eastAsia="MS Mincho" w:hAnsi="Calibri" w:cs="Calibri"/>
      <w:sz w:val="16"/>
      <w:szCs w:val="16"/>
      <w:lang w:eastAsia="en-US"/>
    </w:rPr>
  </w:style>
  <w:style w:type="character" w:styleId="Rimandocommento">
    <w:name w:val="annotation reference"/>
    <w:basedOn w:val="Carpredefinitoparagrafo"/>
    <w:rsid w:val="00F0387D"/>
    <w:rPr>
      <w:rFonts w:cs="Times New Roman"/>
      <w:sz w:val="16"/>
      <w:szCs w:val="16"/>
    </w:rPr>
  </w:style>
  <w:style w:type="paragraph" w:styleId="Testocommento">
    <w:name w:val="annotation text"/>
    <w:basedOn w:val="Normale"/>
    <w:link w:val="TestocommentoCarattere"/>
    <w:rsid w:val="00F0387D"/>
    <w:pPr>
      <w:spacing w:after="200" w:line="276" w:lineRule="auto"/>
    </w:pPr>
    <w:rPr>
      <w:rFonts w:ascii="Calibri" w:eastAsia="MS Mincho" w:hAnsi="Calibri" w:cs="Calibri"/>
      <w:sz w:val="20"/>
      <w:szCs w:val="20"/>
      <w:lang w:eastAsia="en-US"/>
    </w:rPr>
  </w:style>
  <w:style w:type="character" w:customStyle="1" w:styleId="TestocommentoCarattere">
    <w:name w:val="Testo commento Carattere"/>
    <w:basedOn w:val="Carpredefinitoparagrafo"/>
    <w:link w:val="Testocommento"/>
    <w:rsid w:val="00F0387D"/>
    <w:rPr>
      <w:rFonts w:ascii="Calibri" w:eastAsia="MS Mincho" w:hAnsi="Calibri" w:cs="Calibri"/>
      <w:sz w:val="20"/>
      <w:szCs w:val="20"/>
      <w:lang w:eastAsia="en-US"/>
    </w:rPr>
  </w:style>
  <w:style w:type="paragraph" w:styleId="Soggettocommento">
    <w:name w:val="annotation subject"/>
    <w:basedOn w:val="Testocommento"/>
    <w:next w:val="Testocommento"/>
    <w:link w:val="SoggettocommentoCarattere"/>
    <w:rsid w:val="00F0387D"/>
    <w:rPr>
      <w:b/>
      <w:bCs/>
    </w:rPr>
  </w:style>
  <w:style w:type="character" w:customStyle="1" w:styleId="SoggettocommentoCarattere">
    <w:name w:val="Soggetto commento Carattere"/>
    <w:basedOn w:val="TestocommentoCarattere"/>
    <w:link w:val="Soggettocommento"/>
    <w:rsid w:val="00F0387D"/>
    <w:rPr>
      <w:rFonts w:ascii="Calibri" w:eastAsia="MS Mincho" w:hAnsi="Calibri" w:cs="Calibri"/>
      <w:b/>
      <w:bCs/>
      <w:sz w:val="20"/>
      <w:szCs w:val="20"/>
      <w:lang w:eastAsia="en-US"/>
    </w:rPr>
  </w:style>
  <w:style w:type="character" w:customStyle="1" w:styleId="CarattereCarattere">
    <w:name w:val="Carattere Carattere"/>
    <w:basedOn w:val="Carpredefinitoparagrafo"/>
    <w:uiPriority w:val="99"/>
    <w:rsid w:val="00F0387D"/>
    <w:rPr>
      <w:rFonts w:ascii="Cambria" w:hAnsi="Cambria" w:cs="Cambria"/>
      <w:sz w:val="24"/>
      <w:szCs w:val="24"/>
      <w:lang w:eastAsia="en-US"/>
    </w:rPr>
  </w:style>
  <w:style w:type="paragraph" w:styleId="Mappadocumento">
    <w:name w:val="Document Map"/>
    <w:basedOn w:val="Normale"/>
    <w:link w:val="MappadocumentoCarattere"/>
    <w:rsid w:val="00F0387D"/>
    <w:pPr>
      <w:shd w:val="clear" w:color="auto" w:fill="000080"/>
      <w:spacing w:after="200" w:line="276" w:lineRule="auto"/>
    </w:pPr>
    <w:rPr>
      <w:rFonts w:ascii="Tahoma" w:eastAsia="MS Mincho" w:hAnsi="Tahoma" w:cs="Tahoma"/>
      <w:sz w:val="20"/>
      <w:szCs w:val="20"/>
      <w:lang w:eastAsia="en-US"/>
    </w:rPr>
  </w:style>
  <w:style w:type="character" w:customStyle="1" w:styleId="MappadocumentoCarattere">
    <w:name w:val="Mappa documento Carattere"/>
    <w:basedOn w:val="Carpredefinitoparagrafo"/>
    <w:link w:val="Mappadocumento"/>
    <w:rsid w:val="00F0387D"/>
    <w:rPr>
      <w:rFonts w:ascii="Tahoma" w:eastAsia="MS Mincho" w:hAnsi="Tahoma" w:cs="Tahoma"/>
      <w:sz w:val="20"/>
      <w:szCs w:val="20"/>
      <w:shd w:val="clear" w:color="auto" w:fill="000080"/>
      <w:lang w:eastAsia="en-US"/>
    </w:rPr>
  </w:style>
  <w:style w:type="paragraph" w:customStyle="1" w:styleId="msolistparagraph0">
    <w:name w:val="msolistparagraph"/>
    <w:basedOn w:val="Normale"/>
    <w:uiPriority w:val="99"/>
    <w:rsid w:val="00F0387D"/>
    <w:pPr>
      <w:spacing w:line="240" w:lineRule="auto"/>
      <w:ind w:left="720"/>
    </w:pPr>
    <w:rPr>
      <w:rFonts w:ascii="Calibri" w:eastAsia="MS Mincho" w:hAnsi="Calibri" w:cs="Calibri"/>
      <w:sz w:val="22"/>
      <w:szCs w:val="22"/>
    </w:rPr>
  </w:style>
  <w:style w:type="character" w:customStyle="1" w:styleId="Carattere2">
    <w:name w:val="Carattere2"/>
    <w:basedOn w:val="Carpredefinitoparagrafo"/>
    <w:uiPriority w:val="99"/>
    <w:semiHidden/>
    <w:rsid w:val="00F0387D"/>
    <w:rPr>
      <w:rFonts w:ascii="Calibri" w:hAnsi="Calibri" w:cs="Calibri"/>
      <w:sz w:val="22"/>
      <w:szCs w:val="22"/>
      <w:lang w:val="it-IT" w:eastAsia="en-US"/>
    </w:rPr>
  </w:style>
  <w:style w:type="character" w:customStyle="1" w:styleId="Carattere1">
    <w:name w:val="Carattere1"/>
    <w:basedOn w:val="Carpredefinitoparagrafo"/>
    <w:uiPriority w:val="99"/>
    <w:semiHidden/>
    <w:rsid w:val="00F0387D"/>
    <w:rPr>
      <w:rFonts w:ascii="Calibri" w:hAnsi="Calibri" w:cs="Calibri"/>
      <w:sz w:val="22"/>
      <w:szCs w:val="22"/>
      <w:lang w:val="it-IT" w:eastAsia="en-US"/>
    </w:rPr>
  </w:style>
  <w:style w:type="character" w:customStyle="1" w:styleId="Carattere">
    <w:name w:val="Carattere"/>
    <w:basedOn w:val="Carpredefinitoparagrafo"/>
    <w:uiPriority w:val="99"/>
    <w:rsid w:val="00F0387D"/>
    <w:rPr>
      <w:rFonts w:ascii="Cambria" w:hAnsi="Cambria" w:cs="Cambria"/>
      <w:sz w:val="24"/>
      <w:szCs w:val="24"/>
      <w:lang w:val="it-IT" w:eastAsia="en-US"/>
    </w:rPr>
  </w:style>
  <w:style w:type="character" w:customStyle="1" w:styleId="CarattereCarattere1">
    <w:name w:val="Carattere Carattere1"/>
    <w:basedOn w:val="Carpredefinitoparagrafo"/>
    <w:uiPriority w:val="99"/>
    <w:rsid w:val="00F0387D"/>
    <w:rPr>
      <w:rFonts w:ascii="Cambria" w:hAnsi="Cambria" w:cs="Cambria"/>
      <w:sz w:val="24"/>
      <w:szCs w:val="24"/>
      <w:lang w:eastAsia="en-US"/>
    </w:rPr>
  </w:style>
  <w:style w:type="character" w:customStyle="1" w:styleId="CarattereCarattere2">
    <w:name w:val="Carattere Carattere2"/>
    <w:locked/>
    <w:rsid w:val="00F0387D"/>
    <w:rPr>
      <w:rFonts w:ascii="Calibri" w:hAnsi="Calibri"/>
      <w:lang w:val="it-IT" w:eastAsia="en-US"/>
    </w:rPr>
  </w:style>
  <w:style w:type="character" w:customStyle="1" w:styleId="CarattereCarattere4">
    <w:name w:val="Carattere Carattere4"/>
    <w:basedOn w:val="Carpredefinitoparagrafo"/>
    <w:uiPriority w:val="99"/>
    <w:rsid w:val="00F0387D"/>
    <w:rPr>
      <w:rFonts w:ascii="Cambria" w:hAnsi="Cambria" w:cs="Cambria"/>
      <w:sz w:val="24"/>
      <w:szCs w:val="24"/>
      <w:lang w:eastAsia="en-US"/>
    </w:rPr>
  </w:style>
  <w:style w:type="character" w:customStyle="1" w:styleId="SubtitleChar1">
    <w:name w:val="Subtitle Char1"/>
    <w:basedOn w:val="Carpredefinitoparagrafo"/>
    <w:uiPriority w:val="99"/>
    <w:locked/>
    <w:rsid w:val="00F0387D"/>
    <w:rPr>
      <w:rFonts w:ascii="Cambria" w:hAnsi="Cambria" w:cs="Cambria"/>
      <w:sz w:val="24"/>
      <w:szCs w:val="24"/>
      <w:lang w:eastAsia="en-US"/>
    </w:rPr>
  </w:style>
  <w:style w:type="character" w:customStyle="1" w:styleId="CarattereCarattere31">
    <w:name w:val="Carattere Carattere31"/>
    <w:uiPriority w:val="99"/>
    <w:semiHidden/>
    <w:locked/>
    <w:rsid w:val="00F0387D"/>
  </w:style>
  <w:style w:type="character" w:customStyle="1" w:styleId="CarattereCarattere5">
    <w:name w:val="Carattere Carattere5"/>
    <w:uiPriority w:val="99"/>
    <w:locked/>
    <w:rsid w:val="00F0387D"/>
    <w:rPr>
      <w:rFonts w:ascii="Cambria" w:hAnsi="Cambria"/>
      <w:sz w:val="24"/>
      <w:lang w:val="it-IT" w:eastAsia="en-US"/>
    </w:rPr>
  </w:style>
  <w:style w:type="character" w:customStyle="1" w:styleId="CarattereCarattere11">
    <w:name w:val="Carattere Carattere11"/>
    <w:uiPriority w:val="99"/>
    <w:semiHidden/>
    <w:locked/>
    <w:rsid w:val="00F0387D"/>
  </w:style>
  <w:style w:type="character" w:customStyle="1" w:styleId="CarattereCarattere32">
    <w:name w:val="Carattere Carattere32"/>
    <w:uiPriority w:val="99"/>
    <w:semiHidden/>
    <w:locked/>
    <w:rsid w:val="00F0387D"/>
    <w:rPr>
      <w:rFonts w:ascii="Calibri" w:hAnsi="Calibri"/>
      <w:sz w:val="22"/>
      <w:lang w:val="it-IT" w:eastAsia="en-US"/>
    </w:rPr>
  </w:style>
  <w:style w:type="character" w:customStyle="1" w:styleId="CarattereCarattere6">
    <w:name w:val="Carattere Carattere6"/>
    <w:uiPriority w:val="99"/>
    <w:locked/>
    <w:rsid w:val="00F0387D"/>
    <w:rPr>
      <w:rFonts w:ascii="Cambria" w:hAnsi="Cambria"/>
      <w:sz w:val="24"/>
      <w:lang w:val="it-IT" w:eastAsia="en-US"/>
    </w:rPr>
  </w:style>
  <w:style w:type="character" w:customStyle="1" w:styleId="CarattereCarattere12">
    <w:name w:val="Carattere Carattere12"/>
    <w:uiPriority w:val="99"/>
    <w:semiHidden/>
    <w:locked/>
    <w:rsid w:val="00F0387D"/>
    <w:rPr>
      <w:rFonts w:ascii="Calibri" w:hAnsi="Calibri"/>
      <w:sz w:val="22"/>
      <w:lang w:val="it-IT" w:eastAsia="en-US"/>
    </w:rPr>
  </w:style>
  <w:style w:type="character" w:customStyle="1" w:styleId="CarattereCarattere21">
    <w:name w:val="Carattere Carattere21"/>
    <w:uiPriority w:val="99"/>
    <w:semiHidden/>
    <w:locked/>
    <w:rsid w:val="00F0387D"/>
  </w:style>
  <w:style w:type="character" w:customStyle="1" w:styleId="CarattereCarattere7">
    <w:name w:val="Carattere Carattere7"/>
    <w:uiPriority w:val="99"/>
    <w:rsid w:val="00F0387D"/>
    <w:rPr>
      <w:rFonts w:ascii="Cambria" w:hAnsi="Cambria"/>
      <w:sz w:val="24"/>
      <w:lang w:eastAsia="en-US"/>
    </w:rPr>
  </w:style>
  <w:style w:type="character" w:customStyle="1" w:styleId="CarattereCarattere8">
    <w:name w:val="Carattere Carattere8"/>
    <w:uiPriority w:val="99"/>
    <w:locked/>
    <w:rsid w:val="00F0387D"/>
    <w:rPr>
      <w:rFonts w:ascii="Cambria" w:hAnsi="Cambria"/>
      <w:sz w:val="24"/>
      <w:lang w:val="it-IT" w:eastAsia="en-US"/>
    </w:rPr>
  </w:style>
  <w:style w:type="character" w:customStyle="1" w:styleId="st1">
    <w:name w:val="st1"/>
    <w:basedOn w:val="Carpredefinitoparagrafo"/>
    <w:rsid w:val="00F0387D"/>
    <w:rPr>
      <w:rFonts w:cs="Times New Roman"/>
    </w:rPr>
  </w:style>
  <w:style w:type="character" w:customStyle="1" w:styleId="CarattereCarattere13">
    <w:name w:val="Carattere Carattere13"/>
    <w:uiPriority w:val="99"/>
    <w:semiHidden/>
    <w:locked/>
    <w:rsid w:val="00F0387D"/>
    <w:rPr>
      <w:rFonts w:ascii="Calibri" w:hAnsi="Calibri"/>
      <w:sz w:val="22"/>
      <w:lang w:val="it-IT" w:eastAsia="en-US"/>
    </w:rPr>
  </w:style>
  <w:style w:type="paragraph" w:customStyle="1" w:styleId="Paragrafoelenco1">
    <w:name w:val="Paragrafo elenco1"/>
    <w:basedOn w:val="Normale"/>
    <w:rsid w:val="00F0387D"/>
    <w:pPr>
      <w:spacing w:line="240" w:lineRule="auto"/>
      <w:ind w:left="720"/>
      <w:contextualSpacing/>
    </w:pPr>
    <w:rPr>
      <w:rFonts w:eastAsia="MS Mincho" w:cs="Times New Roman"/>
      <w:sz w:val="20"/>
      <w:szCs w:val="20"/>
    </w:rPr>
  </w:style>
  <w:style w:type="paragraph" w:customStyle="1" w:styleId="paragrafo">
    <w:name w:val="paragrafo"/>
    <w:basedOn w:val="Normale"/>
    <w:uiPriority w:val="99"/>
    <w:rsid w:val="00F0387D"/>
    <w:pPr>
      <w:tabs>
        <w:tab w:val="left" w:pos="1134"/>
        <w:tab w:val="left" w:pos="6805"/>
      </w:tabs>
      <w:spacing w:line="240" w:lineRule="auto"/>
      <w:ind w:firstLine="284"/>
      <w:jc w:val="both"/>
    </w:pPr>
    <w:rPr>
      <w:rFonts w:eastAsia="MS Mincho" w:cs="Times New Roman"/>
      <w:sz w:val="20"/>
      <w:szCs w:val="20"/>
    </w:rPr>
  </w:style>
  <w:style w:type="character" w:customStyle="1" w:styleId="CarattereCarattere9">
    <w:name w:val="Carattere Carattere9"/>
    <w:uiPriority w:val="99"/>
    <w:rsid w:val="00F0387D"/>
    <w:rPr>
      <w:rFonts w:ascii="Cambria" w:hAnsi="Cambria"/>
      <w:sz w:val="24"/>
      <w:lang w:eastAsia="en-US"/>
    </w:rPr>
  </w:style>
  <w:style w:type="character" w:customStyle="1" w:styleId="apple-converted-space">
    <w:name w:val="apple-converted-space"/>
    <w:basedOn w:val="Carpredefinitoparagrafo"/>
    <w:rsid w:val="00F0387D"/>
    <w:rPr>
      <w:rFonts w:cs="Times New Roman"/>
    </w:rPr>
  </w:style>
  <w:style w:type="character" w:customStyle="1" w:styleId="hps">
    <w:name w:val="hps"/>
    <w:rsid w:val="00F0387D"/>
  </w:style>
  <w:style w:type="paragraph" w:customStyle="1" w:styleId="listparagraphcxspprimo">
    <w:name w:val="listparagraphcxspprimo"/>
    <w:basedOn w:val="Normale"/>
    <w:uiPriority w:val="99"/>
    <w:rsid w:val="00F0387D"/>
    <w:pPr>
      <w:spacing w:before="100" w:beforeAutospacing="1" w:after="100" w:afterAutospacing="1" w:line="240" w:lineRule="auto"/>
    </w:pPr>
    <w:rPr>
      <w:rFonts w:eastAsia="MS Mincho" w:cs="Times New Roman"/>
    </w:rPr>
  </w:style>
  <w:style w:type="paragraph" w:customStyle="1" w:styleId="listparagraphcxspmedio">
    <w:name w:val="listparagraphcxspmedio"/>
    <w:basedOn w:val="Normale"/>
    <w:uiPriority w:val="99"/>
    <w:rsid w:val="00F0387D"/>
    <w:pPr>
      <w:spacing w:before="100" w:beforeAutospacing="1" w:after="100" w:afterAutospacing="1" w:line="240" w:lineRule="auto"/>
    </w:pPr>
    <w:rPr>
      <w:rFonts w:eastAsia="MS Mincho" w:cs="Times New Roman"/>
    </w:rPr>
  </w:style>
  <w:style w:type="paragraph" w:customStyle="1" w:styleId="listparagraphcxspultimo">
    <w:name w:val="listparagraphcxspultimo"/>
    <w:basedOn w:val="Normale"/>
    <w:uiPriority w:val="99"/>
    <w:rsid w:val="00F0387D"/>
    <w:pPr>
      <w:spacing w:before="100" w:beforeAutospacing="1" w:after="100" w:afterAutospacing="1" w:line="240" w:lineRule="auto"/>
    </w:pPr>
    <w:rPr>
      <w:rFonts w:eastAsia="MS Mincho" w:cs="Times New Roman"/>
    </w:rPr>
  </w:style>
  <w:style w:type="paragraph" w:customStyle="1" w:styleId="TableParagraph">
    <w:name w:val="Table Paragraph"/>
    <w:basedOn w:val="Normale"/>
    <w:uiPriority w:val="1"/>
    <w:qFormat/>
    <w:rsid w:val="00F0387D"/>
    <w:pPr>
      <w:widowControl w:val="0"/>
      <w:autoSpaceDE w:val="0"/>
      <w:autoSpaceDN w:val="0"/>
      <w:adjustRightInd w:val="0"/>
      <w:spacing w:line="240" w:lineRule="auto"/>
    </w:pPr>
    <w:rPr>
      <w:rFonts w:eastAsia="MS Mincho" w:cs="Times New Roman"/>
    </w:rPr>
  </w:style>
  <w:style w:type="paragraph" w:styleId="Corpodeltesto2">
    <w:name w:val="Body Text 2"/>
    <w:basedOn w:val="Normale"/>
    <w:link w:val="Corpodeltesto2Carattere"/>
    <w:rsid w:val="00F0387D"/>
    <w:pPr>
      <w:suppressAutoHyphens/>
      <w:spacing w:after="120" w:line="480" w:lineRule="auto"/>
    </w:pPr>
    <w:rPr>
      <w:rFonts w:eastAsia="MS Mincho" w:cs="Times New Roman"/>
      <w:lang w:eastAsia="ar-SA"/>
    </w:rPr>
  </w:style>
  <w:style w:type="character" w:customStyle="1" w:styleId="Corpodeltesto2Carattere">
    <w:name w:val="Corpo del testo 2 Carattere"/>
    <w:basedOn w:val="Carpredefinitoparagrafo"/>
    <w:link w:val="Corpodeltesto2"/>
    <w:rsid w:val="00F0387D"/>
    <w:rPr>
      <w:rFonts w:ascii="Times New Roman" w:eastAsia="MS Mincho" w:hAnsi="Times New Roman" w:cs="Times New Roman"/>
      <w:lang w:eastAsia="ar-SA"/>
    </w:rPr>
  </w:style>
  <w:style w:type="character" w:customStyle="1" w:styleId="CarattereCarattere14">
    <w:name w:val="Carattere Carattere14"/>
    <w:uiPriority w:val="99"/>
    <w:semiHidden/>
    <w:locked/>
    <w:rsid w:val="00F0387D"/>
    <w:rPr>
      <w:rFonts w:ascii="Calibri" w:hAnsi="Calibri"/>
      <w:sz w:val="22"/>
      <w:lang w:val="it-IT" w:eastAsia="en-US"/>
    </w:rPr>
  </w:style>
  <w:style w:type="character" w:customStyle="1" w:styleId="iceouttxt">
    <w:name w:val="iceouttxt"/>
    <w:rsid w:val="00F0387D"/>
  </w:style>
  <w:style w:type="character" w:customStyle="1" w:styleId="CarattereCarattere22">
    <w:name w:val="Carattere Carattere22"/>
    <w:uiPriority w:val="99"/>
    <w:semiHidden/>
    <w:locked/>
    <w:rsid w:val="00F0387D"/>
    <w:rPr>
      <w:rFonts w:ascii="Calibri" w:hAnsi="Calibri"/>
      <w:sz w:val="22"/>
      <w:lang w:val="it-IT" w:eastAsia="en-US"/>
    </w:rPr>
  </w:style>
  <w:style w:type="character" w:customStyle="1" w:styleId="CarattereCarattere10">
    <w:name w:val="Carattere Carattere10"/>
    <w:uiPriority w:val="99"/>
    <w:rsid w:val="00F0387D"/>
    <w:rPr>
      <w:rFonts w:ascii="Cambria" w:hAnsi="Cambria"/>
      <w:sz w:val="24"/>
      <w:lang w:eastAsia="en-US"/>
    </w:rPr>
  </w:style>
  <w:style w:type="character" w:customStyle="1" w:styleId="CarattereCarattere33">
    <w:name w:val="Carattere Carattere33"/>
    <w:uiPriority w:val="99"/>
    <w:semiHidden/>
    <w:locked/>
    <w:rsid w:val="00F0387D"/>
    <w:rPr>
      <w:rFonts w:ascii="Calibri" w:hAnsi="Calibri"/>
      <w:sz w:val="22"/>
      <w:lang w:val="it-IT" w:eastAsia="en-US"/>
    </w:rPr>
  </w:style>
  <w:style w:type="paragraph" w:styleId="Rientrocorpodeltesto">
    <w:name w:val="Body Text Indent"/>
    <w:basedOn w:val="Normale"/>
    <w:link w:val="RientrocorpodeltestoCarattere"/>
    <w:rsid w:val="00F0387D"/>
    <w:pPr>
      <w:spacing w:line="240" w:lineRule="auto"/>
      <w:ind w:right="-1"/>
      <w:jc w:val="both"/>
    </w:pPr>
    <w:rPr>
      <w:rFonts w:eastAsia="MS Mincho" w:cs="Times New Roman"/>
      <w:sz w:val="20"/>
      <w:szCs w:val="20"/>
    </w:rPr>
  </w:style>
  <w:style w:type="character" w:customStyle="1" w:styleId="RientrocorpodeltestoCarattere">
    <w:name w:val="Rientro corpo del testo Carattere"/>
    <w:basedOn w:val="Carpredefinitoparagrafo"/>
    <w:link w:val="Rientrocorpodeltesto"/>
    <w:rsid w:val="00F0387D"/>
    <w:rPr>
      <w:rFonts w:ascii="Times New Roman" w:eastAsia="MS Mincho" w:hAnsi="Times New Roman" w:cs="Times New Roman"/>
      <w:sz w:val="20"/>
      <w:szCs w:val="20"/>
    </w:rPr>
  </w:style>
  <w:style w:type="paragraph" w:customStyle="1" w:styleId="AA">
    <w:name w:val="AA"/>
    <w:basedOn w:val="Normale"/>
    <w:uiPriority w:val="99"/>
    <w:rsid w:val="00F0387D"/>
    <w:pPr>
      <w:spacing w:after="200" w:line="360" w:lineRule="exact"/>
      <w:jc w:val="both"/>
    </w:pPr>
    <w:rPr>
      <w:rFonts w:eastAsia="MS Mincho" w:cs="Times New Roman"/>
    </w:rPr>
  </w:style>
  <w:style w:type="character" w:customStyle="1" w:styleId="CarattereCarattere16">
    <w:name w:val="Carattere Carattere16"/>
    <w:uiPriority w:val="99"/>
    <w:semiHidden/>
    <w:locked/>
    <w:rsid w:val="00F0387D"/>
  </w:style>
  <w:style w:type="character" w:customStyle="1" w:styleId="CarattereCarattere15">
    <w:name w:val="Carattere Carattere15"/>
    <w:uiPriority w:val="99"/>
    <w:rsid w:val="00F0387D"/>
    <w:rPr>
      <w:rFonts w:ascii="Cambria" w:hAnsi="Cambria"/>
      <w:sz w:val="24"/>
      <w:lang w:eastAsia="en-US"/>
    </w:rPr>
  </w:style>
  <w:style w:type="character" w:customStyle="1" w:styleId="CarattereCarattere34">
    <w:name w:val="Carattere Carattere34"/>
    <w:uiPriority w:val="99"/>
    <w:semiHidden/>
    <w:locked/>
    <w:rsid w:val="00F0387D"/>
  </w:style>
  <w:style w:type="character" w:customStyle="1" w:styleId="CarattereCarattere23">
    <w:name w:val="Carattere Carattere23"/>
    <w:uiPriority w:val="99"/>
    <w:semiHidden/>
    <w:locked/>
    <w:rsid w:val="00F0387D"/>
    <w:rPr>
      <w:rFonts w:ascii="Calibri" w:hAnsi="Calibri"/>
      <w:sz w:val="22"/>
      <w:lang w:val="it-IT" w:eastAsia="en-US"/>
    </w:rPr>
  </w:style>
  <w:style w:type="character" w:customStyle="1" w:styleId="CarattereCarattere18">
    <w:name w:val="Carattere Carattere18"/>
    <w:uiPriority w:val="99"/>
    <w:rsid w:val="00F0387D"/>
    <w:rPr>
      <w:lang w:eastAsia="en-US"/>
    </w:rPr>
  </w:style>
  <w:style w:type="character" w:customStyle="1" w:styleId="CarattereCarattere35">
    <w:name w:val="Carattere Carattere35"/>
    <w:uiPriority w:val="99"/>
    <w:semiHidden/>
    <w:locked/>
    <w:rsid w:val="00F0387D"/>
  </w:style>
  <w:style w:type="character" w:customStyle="1" w:styleId="CarattereCarattere17">
    <w:name w:val="Carattere Carattere17"/>
    <w:uiPriority w:val="99"/>
    <w:locked/>
    <w:rsid w:val="00F0387D"/>
    <w:rPr>
      <w:rFonts w:ascii="Cambria" w:hAnsi="Cambria"/>
      <w:sz w:val="24"/>
      <w:lang w:val="it-IT" w:eastAsia="en-US"/>
    </w:rPr>
  </w:style>
  <w:style w:type="character" w:customStyle="1" w:styleId="riferimento2">
    <w:name w:val="riferimento2"/>
    <w:basedOn w:val="Carpredefinitoparagrafo"/>
    <w:uiPriority w:val="99"/>
    <w:rsid w:val="00F0387D"/>
    <w:rPr>
      <w:rFonts w:cs="Times New Roman"/>
      <w:color w:val="4A970B"/>
    </w:rPr>
  </w:style>
  <w:style w:type="character" w:customStyle="1" w:styleId="CarattereCarattere110">
    <w:name w:val="Carattere Carattere110"/>
    <w:uiPriority w:val="99"/>
    <w:semiHidden/>
    <w:locked/>
    <w:rsid w:val="00F0387D"/>
  </w:style>
  <w:style w:type="character" w:customStyle="1" w:styleId="CarattereCarattere36">
    <w:name w:val="Carattere Carattere36"/>
    <w:uiPriority w:val="99"/>
    <w:semiHidden/>
    <w:locked/>
    <w:rsid w:val="00F0387D"/>
  </w:style>
  <w:style w:type="character" w:customStyle="1" w:styleId="CarattereCarattere19">
    <w:name w:val="Carattere Carattere19"/>
    <w:uiPriority w:val="99"/>
    <w:locked/>
    <w:rsid w:val="00F0387D"/>
    <w:rPr>
      <w:rFonts w:ascii="Cambria" w:hAnsi="Cambria"/>
      <w:sz w:val="24"/>
      <w:lang w:val="it-IT" w:eastAsia="en-US"/>
    </w:rPr>
  </w:style>
  <w:style w:type="character" w:customStyle="1" w:styleId="CarattereCarattere24">
    <w:name w:val="Carattere Carattere24"/>
    <w:uiPriority w:val="99"/>
    <w:rsid w:val="00F0387D"/>
    <w:rPr>
      <w:rFonts w:ascii="Cambria" w:hAnsi="Cambria"/>
      <w:sz w:val="24"/>
      <w:lang w:eastAsia="en-US"/>
    </w:rPr>
  </w:style>
  <w:style w:type="paragraph" w:customStyle="1" w:styleId="rien">
    <w:name w:val="rien"/>
    <w:basedOn w:val="Rientrocorpodeltesto"/>
    <w:uiPriority w:val="99"/>
    <w:rsid w:val="00F0387D"/>
    <w:pPr>
      <w:widowControl w:val="0"/>
      <w:numPr>
        <w:numId w:val="1"/>
      </w:numPr>
      <w:tabs>
        <w:tab w:val="clear" w:pos="1004"/>
        <w:tab w:val="num" w:pos="567"/>
      </w:tabs>
      <w:spacing w:line="480" w:lineRule="exact"/>
      <w:ind w:left="567" w:right="0" w:hanging="283"/>
    </w:pPr>
    <w:rPr>
      <w:sz w:val="22"/>
    </w:rPr>
  </w:style>
  <w:style w:type="character" w:customStyle="1" w:styleId="CarattereCarattere20">
    <w:name w:val="Carattere Carattere20"/>
    <w:uiPriority w:val="99"/>
    <w:rsid w:val="00F0387D"/>
    <w:rPr>
      <w:rFonts w:ascii="Cambria" w:hAnsi="Cambria"/>
      <w:sz w:val="24"/>
      <w:lang w:eastAsia="en-US"/>
    </w:rPr>
  </w:style>
  <w:style w:type="character" w:customStyle="1" w:styleId="gt-baf-word-clickable">
    <w:name w:val="gt-baf-word-clickable"/>
    <w:basedOn w:val="Carpredefinitoparagrafo"/>
    <w:uiPriority w:val="99"/>
    <w:rsid w:val="00F0387D"/>
    <w:rPr>
      <w:rFonts w:cs="Times New Roman"/>
    </w:rPr>
  </w:style>
  <w:style w:type="character" w:customStyle="1" w:styleId="atn">
    <w:name w:val="atn"/>
    <w:basedOn w:val="Carpredefinitoparagrafo"/>
    <w:rsid w:val="00F0387D"/>
  </w:style>
  <w:style w:type="paragraph" w:styleId="Revisione">
    <w:name w:val="Revision"/>
    <w:hidden/>
    <w:uiPriority w:val="99"/>
    <w:semiHidden/>
    <w:rsid w:val="00F0387D"/>
    <w:rPr>
      <w:rFonts w:ascii="Calibri" w:eastAsia="MS Mincho" w:hAnsi="Calibri" w:cs="Calibri"/>
      <w:sz w:val="22"/>
      <w:szCs w:val="22"/>
      <w:lang w:eastAsia="en-US"/>
    </w:rPr>
  </w:style>
  <w:style w:type="paragraph" w:customStyle="1" w:styleId="1">
    <w:name w:val="1"/>
    <w:basedOn w:val="Normale"/>
    <w:next w:val="Corpotesto"/>
    <w:rsid w:val="00F0387D"/>
    <w:pPr>
      <w:autoSpaceDE w:val="0"/>
      <w:autoSpaceDN w:val="0"/>
      <w:spacing w:line="240" w:lineRule="auto"/>
      <w:jc w:val="both"/>
    </w:pPr>
    <w:rPr>
      <w:rFonts w:eastAsia="MS Mincho" w:cs="Times New Roman"/>
      <w:sz w:val="22"/>
      <w:szCs w:val="20"/>
    </w:rPr>
  </w:style>
  <w:style w:type="character" w:customStyle="1" w:styleId="StileMessaggioDiPostaElettronica116">
    <w:name w:val="StileMessaggioDiPostaElettronica116"/>
    <w:semiHidden/>
    <w:rsid w:val="00F0387D"/>
    <w:rPr>
      <w:rFonts w:ascii="Lucida Calligraphy" w:hAnsi="Lucida Calligraphy"/>
      <w:b w:val="0"/>
      <w:bCs w:val="0"/>
      <w:i w:val="0"/>
      <w:iCs w:val="0"/>
      <w:strike w:val="0"/>
      <w:color w:val="0000FF"/>
      <w:sz w:val="20"/>
      <w:szCs w:val="20"/>
      <w:u w:val="none"/>
    </w:rPr>
  </w:style>
  <w:style w:type="paragraph" w:customStyle="1" w:styleId="Bibliografia1">
    <w:name w:val="Bibliografia1"/>
    <w:basedOn w:val="Normale"/>
    <w:uiPriority w:val="99"/>
    <w:rsid w:val="00F0387D"/>
    <w:pPr>
      <w:numPr>
        <w:numId w:val="2"/>
      </w:numPr>
      <w:tabs>
        <w:tab w:val="clear" w:pos="360"/>
      </w:tabs>
      <w:spacing w:line="240" w:lineRule="auto"/>
      <w:ind w:left="357" w:hanging="357"/>
      <w:jc w:val="both"/>
    </w:pPr>
    <w:rPr>
      <w:rFonts w:eastAsia="MS Mincho" w:cs="Times New Roman"/>
      <w:sz w:val="20"/>
      <w:szCs w:val="20"/>
    </w:rPr>
  </w:style>
  <w:style w:type="character" w:customStyle="1" w:styleId="SottotitoloCarattere1">
    <w:name w:val="Sottotitolo Carattere1"/>
    <w:basedOn w:val="Carpredefinitoparagrafo"/>
    <w:rsid w:val="00F0387D"/>
    <w:rPr>
      <w:rFonts w:asciiTheme="minorHAnsi" w:eastAsiaTheme="minorEastAsia" w:hAnsiTheme="minorHAnsi" w:cstheme="minorBidi"/>
      <w:color w:val="5A5A5A" w:themeColor="text1" w:themeTint="A5"/>
      <w:spacing w:val="15"/>
      <w:sz w:val="22"/>
      <w:szCs w:val="22"/>
      <w:lang w:eastAsia="en-US"/>
    </w:rPr>
  </w:style>
  <w:style w:type="table" w:customStyle="1" w:styleId="TableNormal">
    <w:name w:val="Table Normal"/>
    <w:uiPriority w:val="2"/>
    <w:semiHidden/>
    <w:unhideWhenUsed/>
    <w:qFormat/>
    <w:rsid w:val="00F0387D"/>
    <w:pPr>
      <w:widowControl w:val="0"/>
    </w:pPr>
    <w:rPr>
      <w:rFonts w:eastAsiaTheme="minorHAnsi"/>
      <w:sz w:val="22"/>
      <w:szCs w:val="22"/>
      <w:lang w:val="en-US" w:eastAsia="en-US"/>
    </w:rPr>
    <w:tblPr>
      <w:tblInd w:w="0" w:type="dxa"/>
      <w:tblCellMar>
        <w:top w:w="0" w:type="dxa"/>
        <w:left w:w="0" w:type="dxa"/>
        <w:bottom w:w="0" w:type="dxa"/>
        <w:right w:w="0" w:type="dxa"/>
      </w:tblCellMar>
    </w:tblPr>
  </w:style>
  <w:style w:type="numbering" w:customStyle="1" w:styleId="Nessunelenco1">
    <w:name w:val="Nessun elenco1"/>
    <w:next w:val="Nessunelenco"/>
    <w:uiPriority w:val="99"/>
    <w:semiHidden/>
    <w:unhideWhenUsed/>
    <w:rsid w:val="00F0387D"/>
  </w:style>
  <w:style w:type="table" w:customStyle="1" w:styleId="TableNormal1">
    <w:name w:val="Table Normal1"/>
    <w:uiPriority w:val="2"/>
    <w:semiHidden/>
    <w:qFormat/>
    <w:rsid w:val="00F0387D"/>
    <w:pPr>
      <w:widowControl w:val="0"/>
    </w:pPr>
    <w:rPr>
      <w:rFonts w:ascii="Calibri" w:eastAsia="Calibri" w:hAnsi="Calibri" w:cs="Times New Roman"/>
      <w:sz w:val="22"/>
      <w:szCs w:val="22"/>
      <w:lang w:val="en-US" w:eastAsia="en-US"/>
    </w:rPr>
    <w:tblPr>
      <w:tblCellMar>
        <w:top w:w="0" w:type="dxa"/>
        <w:left w:w="0" w:type="dxa"/>
        <w:bottom w:w="0" w:type="dxa"/>
        <w:right w:w="0" w:type="dxa"/>
      </w:tblCellMar>
    </w:tblPr>
  </w:style>
  <w:style w:type="paragraph" w:styleId="Nessunaspaziatura">
    <w:name w:val="No Spacing"/>
    <w:link w:val="NessunaspaziaturaCarattere"/>
    <w:uiPriority w:val="1"/>
    <w:qFormat/>
    <w:rsid w:val="00F0387D"/>
    <w:pPr>
      <w:widowControl w:val="0"/>
    </w:pPr>
    <w:rPr>
      <w:rFonts w:eastAsiaTheme="minorHAnsi"/>
      <w:sz w:val="22"/>
      <w:szCs w:val="22"/>
      <w:lang w:val="en-US" w:eastAsia="en-US"/>
    </w:rPr>
  </w:style>
  <w:style w:type="character" w:customStyle="1" w:styleId="ff1">
    <w:name w:val="ff1"/>
    <w:basedOn w:val="Carpredefinitoparagrafo"/>
    <w:rsid w:val="00F0387D"/>
  </w:style>
  <w:style w:type="paragraph" w:customStyle="1" w:styleId="Paragrafoelenco2">
    <w:name w:val="Paragrafo elenco2"/>
    <w:basedOn w:val="Normale"/>
    <w:rsid w:val="00F0387D"/>
    <w:pPr>
      <w:spacing w:after="200" w:line="276" w:lineRule="auto"/>
      <w:ind w:left="720"/>
      <w:contextualSpacing/>
    </w:pPr>
    <w:rPr>
      <w:rFonts w:ascii="Calibri" w:eastAsia="MS Mincho" w:hAnsi="Calibri" w:cs="Times New Roman"/>
      <w:sz w:val="22"/>
      <w:szCs w:val="22"/>
      <w:lang w:eastAsia="en-US"/>
    </w:rPr>
  </w:style>
  <w:style w:type="character" w:customStyle="1" w:styleId="st">
    <w:name w:val="st"/>
    <w:basedOn w:val="Carpredefinitoparagrafo"/>
    <w:rsid w:val="00F0387D"/>
  </w:style>
  <w:style w:type="paragraph" w:customStyle="1" w:styleId="Paragrafoelenco3">
    <w:name w:val="Paragrafo elenco3"/>
    <w:basedOn w:val="Normale"/>
    <w:rsid w:val="00F0387D"/>
    <w:pPr>
      <w:spacing w:after="200" w:line="276" w:lineRule="auto"/>
      <w:ind w:left="720"/>
    </w:pPr>
    <w:rPr>
      <w:rFonts w:ascii="Calibri" w:eastAsia="MS Mincho" w:hAnsi="Calibri" w:cs="Calibri"/>
      <w:sz w:val="22"/>
      <w:szCs w:val="22"/>
      <w:lang w:eastAsia="en-US"/>
    </w:rPr>
  </w:style>
  <w:style w:type="paragraph" w:customStyle="1" w:styleId="p1">
    <w:name w:val="p1"/>
    <w:basedOn w:val="Normale"/>
    <w:rsid w:val="00F0387D"/>
    <w:pPr>
      <w:spacing w:line="240" w:lineRule="auto"/>
    </w:pPr>
    <w:rPr>
      <w:rFonts w:ascii="Times" w:eastAsia="Calibri" w:hAnsi="Times" w:cs="Times New Roman"/>
      <w:sz w:val="17"/>
      <w:szCs w:val="17"/>
    </w:rPr>
  </w:style>
  <w:style w:type="paragraph" w:customStyle="1" w:styleId="Elencoacolori-Colore11">
    <w:name w:val="Elenco a colori - Colore 11"/>
    <w:basedOn w:val="Normale"/>
    <w:uiPriority w:val="99"/>
    <w:qFormat/>
    <w:rsid w:val="00F0387D"/>
    <w:pPr>
      <w:spacing w:after="200" w:line="276" w:lineRule="auto"/>
      <w:ind w:left="720"/>
    </w:pPr>
    <w:rPr>
      <w:rFonts w:ascii="Calibri" w:eastAsia="MS Mincho" w:hAnsi="Calibri" w:cs="Calibri"/>
      <w:sz w:val="22"/>
      <w:szCs w:val="22"/>
      <w:lang w:eastAsia="en-US"/>
    </w:rPr>
  </w:style>
  <w:style w:type="paragraph" w:styleId="Corpodeltesto3">
    <w:name w:val="Body Text 3"/>
    <w:basedOn w:val="Normale"/>
    <w:link w:val="Corpodeltesto3Carattere"/>
    <w:unhideWhenUsed/>
    <w:rsid w:val="00F0387D"/>
    <w:pPr>
      <w:spacing w:after="120" w:line="276" w:lineRule="auto"/>
    </w:pPr>
    <w:rPr>
      <w:rFonts w:ascii="Calibri" w:eastAsia="MS Mincho" w:hAnsi="Calibri" w:cs="Calibri"/>
      <w:sz w:val="16"/>
      <w:szCs w:val="16"/>
      <w:lang w:eastAsia="en-US"/>
    </w:rPr>
  </w:style>
  <w:style w:type="character" w:customStyle="1" w:styleId="Corpodeltesto3Carattere">
    <w:name w:val="Corpo del testo 3 Carattere"/>
    <w:basedOn w:val="Carpredefinitoparagrafo"/>
    <w:link w:val="Corpodeltesto3"/>
    <w:rsid w:val="00F0387D"/>
    <w:rPr>
      <w:rFonts w:ascii="Calibri" w:eastAsia="MS Mincho" w:hAnsi="Calibri" w:cs="Calibri"/>
      <w:sz w:val="16"/>
      <w:szCs w:val="16"/>
      <w:lang w:eastAsia="en-US"/>
    </w:rPr>
  </w:style>
  <w:style w:type="character" w:customStyle="1" w:styleId="Menzionenonrisolta2">
    <w:name w:val="Menzione non risolta2"/>
    <w:basedOn w:val="Carpredefinitoparagrafo"/>
    <w:uiPriority w:val="99"/>
    <w:semiHidden/>
    <w:unhideWhenUsed/>
    <w:rsid w:val="00F0387D"/>
    <w:rPr>
      <w:color w:val="808080"/>
      <w:shd w:val="clear" w:color="auto" w:fill="E6E6E6"/>
    </w:rPr>
  </w:style>
  <w:style w:type="character" w:customStyle="1" w:styleId="Menzionenonrisolta3">
    <w:name w:val="Menzione non risolta3"/>
    <w:basedOn w:val="Carpredefinitoparagrafo"/>
    <w:uiPriority w:val="99"/>
    <w:semiHidden/>
    <w:unhideWhenUsed/>
    <w:rsid w:val="00F0387D"/>
    <w:rPr>
      <w:color w:val="808080"/>
      <w:shd w:val="clear" w:color="auto" w:fill="E6E6E6"/>
    </w:rPr>
  </w:style>
  <w:style w:type="paragraph" w:styleId="Testonormale">
    <w:name w:val="Plain Text"/>
    <w:basedOn w:val="Normale"/>
    <w:link w:val="TestonormaleCarattere"/>
    <w:unhideWhenUsed/>
    <w:rsid w:val="00F0387D"/>
    <w:pPr>
      <w:spacing w:line="240" w:lineRule="auto"/>
    </w:pPr>
    <w:rPr>
      <w:rFonts w:ascii="Calibri" w:eastAsia="Calibri" w:hAnsi="Calibri" w:cs="Times New Roman"/>
      <w:sz w:val="22"/>
      <w:szCs w:val="21"/>
      <w:lang w:eastAsia="en-US"/>
    </w:rPr>
  </w:style>
  <w:style w:type="character" w:customStyle="1" w:styleId="TestonormaleCarattere">
    <w:name w:val="Testo normale Carattere"/>
    <w:basedOn w:val="Carpredefinitoparagrafo"/>
    <w:link w:val="Testonormale"/>
    <w:rsid w:val="00F0387D"/>
    <w:rPr>
      <w:rFonts w:ascii="Calibri" w:eastAsia="Calibri" w:hAnsi="Calibri" w:cs="Times New Roman"/>
      <w:sz w:val="22"/>
      <w:szCs w:val="21"/>
      <w:lang w:eastAsia="en-US"/>
    </w:rPr>
  </w:style>
  <w:style w:type="character" w:customStyle="1" w:styleId="Menzionenonrisolta4">
    <w:name w:val="Menzione non risolta4"/>
    <w:basedOn w:val="Carpredefinitoparagrafo"/>
    <w:uiPriority w:val="99"/>
    <w:semiHidden/>
    <w:unhideWhenUsed/>
    <w:rsid w:val="00F0387D"/>
    <w:rPr>
      <w:color w:val="605E5C"/>
      <w:shd w:val="clear" w:color="auto" w:fill="E1DFDD"/>
    </w:rPr>
  </w:style>
  <w:style w:type="character" w:customStyle="1" w:styleId="semibold-26">
    <w:name w:val="semibold-26"/>
    <w:rsid w:val="00F0387D"/>
  </w:style>
  <w:style w:type="character" w:customStyle="1" w:styleId="iceouttxt4">
    <w:name w:val="iceouttxt4"/>
    <w:basedOn w:val="Carpredefinitoparagrafo"/>
    <w:rsid w:val="00F0387D"/>
  </w:style>
  <w:style w:type="character" w:customStyle="1" w:styleId="Menzionenonrisolta5">
    <w:name w:val="Menzione non risolta5"/>
    <w:basedOn w:val="Carpredefinitoparagrafo"/>
    <w:uiPriority w:val="99"/>
    <w:semiHidden/>
    <w:unhideWhenUsed/>
    <w:rsid w:val="00F0387D"/>
    <w:rPr>
      <w:color w:val="605E5C"/>
      <w:shd w:val="clear" w:color="auto" w:fill="E1DFDD"/>
    </w:rPr>
  </w:style>
  <w:style w:type="character" w:customStyle="1" w:styleId="Menzionenonrisolta6">
    <w:name w:val="Menzione non risolta6"/>
    <w:basedOn w:val="Carpredefinitoparagrafo"/>
    <w:uiPriority w:val="99"/>
    <w:semiHidden/>
    <w:unhideWhenUsed/>
    <w:rsid w:val="00F0387D"/>
    <w:rPr>
      <w:color w:val="605E5C"/>
      <w:shd w:val="clear" w:color="auto" w:fill="E1DFDD"/>
    </w:rPr>
  </w:style>
  <w:style w:type="character" w:customStyle="1" w:styleId="tlid-translation">
    <w:name w:val="tlid-translation"/>
    <w:basedOn w:val="Carpredefinitoparagrafo"/>
    <w:rsid w:val="00F0387D"/>
  </w:style>
  <w:style w:type="table" w:customStyle="1" w:styleId="Grigliatabella1">
    <w:name w:val="Griglia tabella1"/>
    <w:basedOn w:val="Tabellanormale"/>
    <w:next w:val="Grigliatabella"/>
    <w:rsid w:val="00F0387D"/>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2">
    <w:name w:val="Griglia tabella2"/>
    <w:basedOn w:val="Tabellanormale"/>
    <w:next w:val="Grigliatabella"/>
    <w:rsid w:val="00F0387D"/>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zionenonrisolta7">
    <w:name w:val="Menzione non risolta7"/>
    <w:basedOn w:val="Carpredefinitoparagrafo"/>
    <w:uiPriority w:val="99"/>
    <w:semiHidden/>
    <w:unhideWhenUsed/>
    <w:rsid w:val="00F0387D"/>
    <w:rPr>
      <w:color w:val="605E5C"/>
      <w:shd w:val="clear" w:color="auto" w:fill="E1DFDD"/>
    </w:rPr>
  </w:style>
  <w:style w:type="numbering" w:customStyle="1" w:styleId="Nessunelenco2">
    <w:name w:val="Nessun elenco2"/>
    <w:next w:val="Nessunelenco"/>
    <w:uiPriority w:val="99"/>
    <w:semiHidden/>
    <w:unhideWhenUsed/>
    <w:rsid w:val="00F0387D"/>
  </w:style>
  <w:style w:type="table" w:customStyle="1" w:styleId="TableNormal2">
    <w:name w:val="Table Normal2"/>
    <w:uiPriority w:val="2"/>
    <w:semiHidden/>
    <w:unhideWhenUsed/>
    <w:qFormat/>
    <w:rsid w:val="00F0387D"/>
    <w:pPr>
      <w:widowControl w:val="0"/>
    </w:pPr>
    <w:rPr>
      <w:rFonts w:eastAsiaTheme="minorHAnsi"/>
      <w:sz w:val="22"/>
      <w:szCs w:val="22"/>
      <w:lang w:val="en-US" w:eastAsia="en-US"/>
    </w:rPr>
    <w:tblPr>
      <w:tblInd w:w="0" w:type="dxa"/>
      <w:tblCellMar>
        <w:top w:w="0" w:type="dxa"/>
        <w:left w:w="0" w:type="dxa"/>
        <w:bottom w:w="0" w:type="dxa"/>
        <w:right w:w="0" w:type="dxa"/>
      </w:tblCellMar>
    </w:tblPr>
  </w:style>
  <w:style w:type="numbering" w:customStyle="1" w:styleId="Nessunelenco11">
    <w:name w:val="Nessun elenco11"/>
    <w:next w:val="Nessunelenco"/>
    <w:uiPriority w:val="99"/>
    <w:semiHidden/>
    <w:unhideWhenUsed/>
    <w:rsid w:val="00F0387D"/>
  </w:style>
  <w:style w:type="table" w:customStyle="1" w:styleId="TableNormal11">
    <w:name w:val="Table Normal11"/>
    <w:uiPriority w:val="2"/>
    <w:semiHidden/>
    <w:qFormat/>
    <w:rsid w:val="00F0387D"/>
    <w:pPr>
      <w:widowControl w:val="0"/>
    </w:pPr>
    <w:rPr>
      <w:rFonts w:ascii="Calibri" w:eastAsia="Calibri" w:hAnsi="Calibri" w:cs="Times New Roman"/>
      <w:sz w:val="22"/>
      <w:szCs w:val="22"/>
      <w:lang w:val="en-US" w:eastAsia="en-US"/>
    </w:rPr>
    <w:tblPr>
      <w:tblCellMar>
        <w:top w:w="0" w:type="dxa"/>
        <w:left w:w="0" w:type="dxa"/>
        <w:bottom w:w="0" w:type="dxa"/>
        <w:right w:w="0" w:type="dxa"/>
      </w:tblCellMar>
    </w:tblPr>
  </w:style>
  <w:style w:type="numbering" w:customStyle="1" w:styleId="Nessunelenco21">
    <w:name w:val="Nessun elenco21"/>
    <w:next w:val="Nessunelenco"/>
    <w:uiPriority w:val="99"/>
    <w:semiHidden/>
    <w:unhideWhenUsed/>
    <w:rsid w:val="00F0387D"/>
  </w:style>
  <w:style w:type="table" w:customStyle="1" w:styleId="Grigliatabella3">
    <w:name w:val="Griglia tabella3"/>
    <w:basedOn w:val="Tabellanormale"/>
    <w:next w:val="Grigliatabella"/>
    <w:rsid w:val="00F0387D"/>
    <w:pPr>
      <w:spacing w:after="200" w:line="276" w:lineRule="auto"/>
    </w:pPr>
    <w:rPr>
      <w:rFonts w:ascii="Calibri" w:eastAsia="MS Mincho"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essunelenco111">
    <w:name w:val="Nessun elenco111"/>
    <w:next w:val="Nessunelenco"/>
    <w:uiPriority w:val="99"/>
    <w:semiHidden/>
    <w:unhideWhenUsed/>
    <w:rsid w:val="00F0387D"/>
  </w:style>
  <w:style w:type="table" w:customStyle="1" w:styleId="Grigliatabella11">
    <w:name w:val="Griglia tabella11"/>
    <w:basedOn w:val="Tabellanormale"/>
    <w:next w:val="Grigliatabella"/>
    <w:uiPriority w:val="59"/>
    <w:rsid w:val="00F0387D"/>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21">
    <w:name w:val="Griglia tabella21"/>
    <w:basedOn w:val="Tabellanormale"/>
    <w:next w:val="Grigliatabella"/>
    <w:uiPriority w:val="39"/>
    <w:rsid w:val="00F0387D"/>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essunelenco3">
    <w:name w:val="Nessun elenco3"/>
    <w:next w:val="Nessunelenco"/>
    <w:uiPriority w:val="99"/>
    <w:semiHidden/>
    <w:unhideWhenUsed/>
    <w:rsid w:val="00F0387D"/>
  </w:style>
  <w:style w:type="table" w:customStyle="1" w:styleId="TableNormal3">
    <w:name w:val="Table Normal3"/>
    <w:uiPriority w:val="2"/>
    <w:semiHidden/>
    <w:unhideWhenUsed/>
    <w:qFormat/>
    <w:rsid w:val="00F0387D"/>
    <w:pPr>
      <w:widowControl w:val="0"/>
    </w:pPr>
    <w:rPr>
      <w:rFonts w:eastAsiaTheme="minorHAnsi"/>
      <w:sz w:val="22"/>
      <w:szCs w:val="22"/>
      <w:lang w:val="en-US" w:eastAsia="en-US"/>
    </w:rPr>
    <w:tblPr>
      <w:tblInd w:w="0" w:type="dxa"/>
      <w:tblCellMar>
        <w:top w:w="0" w:type="dxa"/>
        <w:left w:w="0" w:type="dxa"/>
        <w:bottom w:w="0" w:type="dxa"/>
        <w:right w:w="0" w:type="dxa"/>
      </w:tblCellMar>
    </w:tblPr>
  </w:style>
  <w:style w:type="numbering" w:customStyle="1" w:styleId="Nessunelenco12">
    <w:name w:val="Nessun elenco12"/>
    <w:next w:val="Nessunelenco"/>
    <w:uiPriority w:val="99"/>
    <w:semiHidden/>
    <w:unhideWhenUsed/>
    <w:rsid w:val="00F0387D"/>
  </w:style>
  <w:style w:type="table" w:customStyle="1" w:styleId="TableNormal12">
    <w:name w:val="Table Normal12"/>
    <w:uiPriority w:val="2"/>
    <w:semiHidden/>
    <w:qFormat/>
    <w:rsid w:val="00F0387D"/>
    <w:pPr>
      <w:widowControl w:val="0"/>
    </w:pPr>
    <w:rPr>
      <w:rFonts w:ascii="Calibri" w:eastAsia="Calibri" w:hAnsi="Calibri" w:cs="Times New Roman"/>
      <w:sz w:val="22"/>
      <w:szCs w:val="22"/>
      <w:lang w:val="en-US" w:eastAsia="en-US"/>
    </w:rPr>
    <w:tblPr>
      <w:tblCellMar>
        <w:top w:w="0" w:type="dxa"/>
        <w:left w:w="0" w:type="dxa"/>
        <w:bottom w:w="0" w:type="dxa"/>
        <w:right w:w="0" w:type="dxa"/>
      </w:tblCellMar>
    </w:tblPr>
  </w:style>
  <w:style w:type="numbering" w:customStyle="1" w:styleId="Nessunelenco22">
    <w:name w:val="Nessun elenco22"/>
    <w:next w:val="Nessunelenco"/>
    <w:uiPriority w:val="99"/>
    <w:semiHidden/>
    <w:unhideWhenUsed/>
    <w:rsid w:val="00F0387D"/>
  </w:style>
  <w:style w:type="table" w:customStyle="1" w:styleId="Grigliatabella4">
    <w:name w:val="Griglia tabella4"/>
    <w:basedOn w:val="Tabellanormale"/>
    <w:next w:val="Grigliatabella"/>
    <w:rsid w:val="00F0387D"/>
    <w:pPr>
      <w:spacing w:after="200" w:line="276" w:lineRule="auto"/>
    </w:pPr>
    <w:rPr>
      <w:rFonts w:ascii="Calibri" w:eastAsia="MS Mincho"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essunelenco112">
    <w:name w:val="Nessun elenco112"/>
    <w:next w:val="Nessunelenco"/>
    <w:uiPriority w:val="99"/>
    <w:semiHidden/>
    <w:unhideWhenUsed/>
    <w:rsid w:val="00F0387D"/>
  </w:style>
  <w:style w:type="table" w:customStyle="1" w:styleId="Grigliatabella12">
    <w:name w:val="Griglia tabella12"/>
    <w:basedOn w:val="Tabellanormale"/>
    <w:next w:val="Grigliatabella"/>
    <w:uiPriority w:val="39"/>
    <w:rsid w:val="00F0387D"/>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22">
    <w:name w:val="Griglia tabella22"/>
    <w:basedOn w:val="Tabellanormale"/>
    <w:next w:val="Grigliatabella"/>
    <w:uiPriority w:val="39"/>
    <w:rsid w:val="00F0387D"/>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g-scope">
    <w:name w:val="ng-scope"/>
    <w:basedOn w:val="Carpredefinitoparagrafo"/>
    <w:rsid w:val="00F0387D"/>
  </w:style>
  <w:style w:type="table" w:customStyle="1" w:styleId="Grigliatabella5">
    <w:name w:val="Griglia tabella5"/>
    <w:basedOn w:val="Tabellanormale"/>
    <w:next w:val="Grigliatabella"/>
    <w:uiPriority w:val="39"/>
    <w:rsid w:val="00F0387D"/>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zionenonrisolta8">
    <w:name w:val="Menzione non risolta8"/>
    <w:basedOn w:val="Carpredefinitoparagrafo"/>
    <w:uiPriority w:val="99"/>
    <w:semiHidden/>
    <w:unhideWhenUsed/>
    <w:rsid w:val="00F0387D"/>
    <w:rPr>
      <w:color w:val="605E5C"/>
      <w:shd w:val="clear" w:color="auto" w:fill="E1DFDD"/>
    </w:rPr>
  </w:style>
  <w:style w:type="character" w:styleId="Collegamentovisitato">
    <w:name w:val="FollowedHyperlink"/>
    <w:basedOn w:val="Carpredefinitoparagrafo"/>
    <w:unhideWhenUsed/>
    <w:rsid w:val="00F0387D"/>
    <w:rPr>
      <w:color w:val="800080" w:themeColor="followedHyperlink"/>
      <w:u w:val="single"/>
    </w:rPr>
  </w:style>
  <w:style w:type="character" w:customStyle="1" w:styleId="Nessuno">
    <w:name w:val="Nessuno"/>
    <w:uiPriority w:val="99"/>
    <w:rsid w:val="00F0387D"/>
    <w:rPr>
      <w:lang w:val="it-IT"/>
    </w:rPr>
  </w:style>
  <w:style w:type="numbering" w:customStyle="1" w:styleId="Nessunelenco4">
    <w:name w:val="Nessun elenco4"/>
    <w:next w:val="Nessunelenco"/>
    <w:uiPriority w:val="99"/>
    <w:semiHidden/>
    <w:unhideWhenUsed/>
    <w:rsid w:val="00F0387D"/>
  </w:style>
  <w:style w:type="table" w:customStyle="1" w:styleId="Grigliatabella6">
    <w:name w:val="Griglia tabella6"/>
    <w:basedOn w:val="Tabellanormale"/>
    <w:next w:val="Grigliatabella"/>
    <w:rsid w:val="00F0387D"/>
    <w:pPr>
      <w:spacing w:after="200" w:line="276"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essunelenco13">
    <w:name w:val="Nessun elenco13"/>
    <w:next w:val="Nessunelenco"/>
    <w:uiPriority w:val="99"/>
    <w:semiHidden/>
    <w:unhideWhenUsed/>
    <w:rsid w:val="00F0387D"/>
  </w:style>
  <w:style w:type="character" w:customStyle="1" w:styleId="Menzionenonrisolta9">
    <w:name w:val="Menzione non risolta9"/>
    <w:basedOn w:val="Carpredefinitoparagrafo"/>
    <w:uiPriority w:val="99"/>
    <w:semiHidden/>
    <w:unhideWhenUsed/>
    <w:rsid w:val="00F0387D"/>
    <w:rPr>
      <w:color w:val="605E5C"/>
      <w:shd w:val="clear" w:color="auto" w:fill="E1DFDD"/>
    </w:rPr>
  </w:style>
  <w:style w:type="numbering" w:customStyle="1" w:styleId="Nessunelenco23">
    <w:name w:val="Nessun elenco23"/>
    <w:next w:val="Nessunelenco"/>
    <w:uiPriority w:val="99"/>
    <w:semiHidden/>
    <w:unhideWhenUsed/>
    <w:rsid w:val="00F0387D"/>
  </w:style>
  <w:style w:type="numbering" w:customStyle="1" w:styleId="Nessunelenco113">
    <w:name w:val="Nessun elenco113"/>
    <w:next w:val="Nessunelenco"/>
    <w:uiPriority w:val="99"/>
    <w:semiHidden/>
    <w:unhideWhenUsed/>
    <w:rsid w:val="00F0387D"/>
  </w:style>
  <w:style w:type="numbering" w:customStyle="1" w:styleId="Nessunelenco211">
    <w:name w:val="Nessun elenco211"/>
    <w:next w:val="Nessunelenco"/>
    <w:uiPriority w:val="99"/>
    <w:semiHidden/>
    <w:unhideWhenUsed/>
    <w:rsid w:val="00F0387D"/>
  </w:style>
  <w:style w:type="table" w:customStyle="1" w:styleId="Grigliatabella31">
    <w:name w:val="Griglia tabella31"/>
    <w:basedOn w:val="Tabellanormale"/>
    <w:next w:val="Grigliatabella"/>
    <w:rsid w:val="00F0387D"/>
    <w:pPr>
      <w:spacing w:after="200" w:line="276"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essunelenco1111">
    <w:name w:val="Nessun elenco1111"/>
    <w:next w:val="Nessunelenco"/>
    <w:uiPriority w:val="99"/>
    <w:semiHidden/>
    <w:unhideWhenUsed/>
    <w:rsid w:val="00F0387D"/>
  </w:style>
  <w:style w:type="numbering" w:customStyle="1" w:styleId="Nessunelenco31">
    <w:name w:val="Nessun elenco31"/>
    <w:next w:val="Nessunelenco"/>
    <w:uiPriority w:val="99"/>
    <w:semiHidden/>
    <w:unhideWhenUsed/>
    <w:rsid w:val="00F0387D"/>
  </w:style>
  <w:style w:type="numbering" w:customStyle="1" w:styleId="Nessunelenco121">
    <w:name w:val="Nessun elenco121"/>
    <w:next w:val="Nessunelenco"/>
    <w:uiPriority w:val="99"/>
    <w:semiHidden/>
    <w:unhideWhenUsed/>
    <w:rsid w:val="00F0387D"/>
  </w:style>
  <w:style w:type="numbering" w:customStyle="1" w:styleId="Nessunelenco221">
    <w:name w:val="Nessun elenco221"/>
    <w:next w:val="Nessunelenco"/>
    <w:uiPriority w:val="99"/>
    <w:semiHidden/>
    <w:unhideWhenUsed/>
    <w:rsid w:val="00F0387D"/>
  </w:style>
  <w:style w:type="table" w:customStyle="1" w:styleId="Grigliatabella41">
    <w:name w:val="Griglia tabella41"/>
    <w:basedOn w:val="Tabellanormale"/>
    <w:next w:val="Grigliatabella"/>
    <w:rsid w:val="00F0387D"/>
    <w:pPr>
      <w:spacing w:after="200" w:line="276"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essunelenco1121">
    <w:name w:val="Nessun elenco1121"/>
    <w:next w:val="Nessunelenco"/>
    <w:uiPriority w:val="99"/>
    <w:semiHidden/>
    <w:unhideWhenUsed/>
    <w:rsid w:val="00F0387D"/>
  </w:style>
  <w:style w:type="paragraph" w:customStyle="1" w:styleId="FreeForm">
    <w:name w:val="Free Form"/>
    <w:rsid w:val="00F0387D"/>
    <w:rPr>
      <w:rFonts w:ascii="Helvetica" w:eastAsia="ヒラギノ角ゴ Pro W3" w:hAnsi="Helvetica" w:cs="Times New Roman"/>
      <w:color w:val="000000"/>
      <w:szCs w:val="20"/>
    </w:rPr>
  </w:style>
  <w:style w:type="character" w:customStyle="1" w:styleId="identity-cardlabel-text">
    <w:name w:val="identity-card__label-text"/>
    <w:basedOn w:val="Carpredefinitoparagrafo"/>
    <w:rsid w:val="00F0387D"/>
  </w:style>
  <w:style w:type="paragraph" w:customStyle="1" w:styleId="Decreti">
    <w:name w:val="Decreti"/>
    <w:basedOn w:val="Normale"/>
    <w:link w:val="DecretiCarattere"/>
    <w:qFormat/>
    <w:rsid w:val="00F0387D"/>
    <w:pPr>
      <w:tabs>
        <w:tab w:val="left" w:pos="1276"/>
      </w:tabs>
      <w:spacing w:line="240" w:lineRule="auto"/>
      <w:ind w:left="1276" w:hanging="1276"/>
      <w:jc w:val="both"/>
    </w:pPr>
    <w:rPr>
      <w:rFonts w:asciiTheme="minorHAnsi" w:eastAsia="MS Mincho" w:hAnsiTheme="minorHAnsi" w:cstheme="minorHAnsi"/>
      <w:sz w:val="20"/>
      <w:szCs w:val="20"/>
      <w:lang w:eastAsia="en-US"/>
    </w:rPr>
  </w:style>
  <w:style w:type="character" w:customStyle="1" w:styleId="DecretiCarattere">
    <w:name w:val="Decreti Carattere"/>
    <w:basedOn w:val="Carpredefinitoparagrafo"/>
    <w:link w:val="Decreti"/>
    <w:rsid w:val="00F0387D"/>
    <w:rPr>
      <w:rFonts w:eastAsia="MS Mincho" w:cstheme="minorHAnsi"/>
      <w:sz w:val="20"/>
      <w:szCs w:val="20"/>
      <w:lang w:eastAsia="en-US"/>
    </w:rPr>
  </w:style>
  <w:style w:type="table" w:customStyle="1" w:styleId="Grigliatabella7">
    <w:name w:val="Griglia tabella7"/>
    <w:basedOn w:val="Tabellanormale"/>
    <w:next w:val="Grigliatabella"/>
    <w:rsid w:val="00F0387D"/>
    <w:pPr>
      <w:spacing w:after="200" w:line="276"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8">
    <w:name w:val="Griglia tabella8"/>
    <w:basedOn w:val="Tabellanormale"/>
    <w:next w:val="Grigliatabella"/>
    <w:uiPriority w:val="39"/>
    <w:rsid w:val="00F0387D"/>
    <w:pPr>
      <w:spacing w:after="200" w:line="276"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zionenonrisolta10">
    <w:name w:val="Menzione non risolta10"/>
    <w:basedOn w:val="Carpredefinitoparagrafo"/>
    <w:uiPriority w:val="99"/>
    <w:semiHidden/>
    <w:unhideWhenUsed/>
    <w:rsid w:val="00F0387D"/>
    <w:rPr>
      <w:color w:val="605E5C"/>
      <w:shd w:val="clear" w:color="auto" w:fill="E1DFDD"/>
    </w:rPr>
  </w:style>
  <w:style w:type="character" w:customStyle="1" w:styleId="Menzionenonrisolta11">
    <w:name w:val="Menzione non risolta11"/>
    <w:basedOn w:val="Carpredefinitoparagrafo"/>
    <w:uiPriority w:val="99"/>
    <w:semiHidden/>
    <w:unhideWhenUsed/>
    <w:rsid w:val="00F0387D"/>
    <w:rPr>
      <w:color w:val="605E5C"/>
      <w:shd w:val="clear" w:color="auto" w:fill="E1DFDD"/>
    </w:rPr>
  </w:style>
  <w:style w:type="character" w:customStyle="1" w:styleId="Menzionenonrisolta12">
    <w:name w:val="Menzione non risolta12"/>
    <w:basedOn w:val="Carpredefinitoparagrafo"/>
    <w:uiPriority w:val="99"/>
    <w:semiHidden/>
    <w:unhideWhenUsed/>
    <w:rsid w:val="00F0387D"/>
    <w:rPr>
      <w:color w:val="605E5C"/>
      <w:shd w:val="clear" w:color="auto" w:fill="E1DFDD"/>
    </w:rPr>
  </w:style>
  <w:style w:type="paragraph" w:customStyle="1" w:styleId="msonormal0">
    <w:name w:val="msonormal"/>
    <w:basedOn w:val="Normale"/>
    <w:uiPriority w:val="99"/>
    <w:rsid w:val="00F0387D"/>
    <w:pPr>
      <w:spacing w:before="100" w:beforeAutospacing="1" w:after="100" w:afterAutospacing="1" w:line="240" w:lineRule="auto"/>
    </w:pPr>
    <w:rPr>
      <w:rFonts w:ascii="Verdana" w:eastAsia="Times New Roman" w:hAnsi="Verdana" w:cs="Verdana"/>
      <w:color w:val="000000"/>
    </w:rPr>
  </w:style>
  <w:style w:type="paragraph" w:customStyle="1" w:styleId="Standard">
    <w:name w:val="Standard"/>
    <w:rsid w:val="00F0387D"/>
    <w:pPr>
      <w:suppressAutoHyphens/>
      <w:autoSpaceDN w:val="0"/>
      <w:spacing w:after="200" w:line="276" w:lineRule="auto"/>
      <w:textAlignment w:val="baseline"/>
    </w:pPr>
    <w:rPr>
      <w:rFonts w:ascii="Calibri" w:eastAsia="Times New Roman" w:hAnsi="Calibri" w:cs="Times New Roman"/>
      <w:kern w:val="3"/>
      <w:sz w:val="22"/>
      <w:szCs w:val="22"/>
      <w:lang w:eastAsia="en-US"/>
    </w:rPr>
  </w:style>
  <w:style w:type="paragraph" w:customStyle="1" w:styleId="Textbody">
    <w:name w:val="Text body"/>
    <w:basedOn w:val="Standard"/>
    <w:rsid w:val="00F0387D"/>
    <w:pPr>
      <w:widowControl w:val="0"/>
      <w:spacing w:after="0" w:line="240" w:lineRule="auto"/>
    </w:pPr>
    <w:rPr>
      <w:rFonts w:eastAsia="Calibri" w:cs="Calibri"/>
    </w:rPr>
  </w:style>
  <w:style w:type="numbering" w:customStyle="1" w:styleId="WWNum6">
    <w:name w:val="WWNum6"/>
    <w:basedOn w:val="Nessunelenco"/>
    <w:rsid w:val="00F0387D"/>
    <w:pPr>
      <w:numPr>
        <w:numId w:val="3"/>
      </w:numPr>
    </w:pPr>
  </w:style>
  <w:style w:type="numbering" w:customStyle="1" w:styleId="WWNum2">
    <w:name w:val="WWNum2"/>
    <w:basedOn w:val="Nessunelenco"/>
    <w:rsid w:val="00F0387D"/>
    <w:pPr>
      <w:numPr>
        <w:numId w:val="4"/>
      </w:numPr>
    </w:pPr>
  </w:style>
  <w:style w:type="numbering" w:customStyle="1" w:styleId="WWNum8">
    <w:name w:val="WWNum8"/>
    <w:basedOn w:val="Nessunelenco"/>
    <w:rsid w:val="00F0387D"/>
    <w:pPr>
      <w:numPr>
        <w:numId w:val="5"/>
      </w:numPr>
    </w:pPr>
  </w:style>
  <w:style w:type="table" w:customStyle="1" w:styleId="Grigliatabella9">
    <w:name w:val="Griglia tabella9"/>
    <w:basedOn w:val="Tabellanormale"/>
    <w:next w:val="Grigliatabella"/>
    <w:uiPriority w:val="39"/>
    <w:rsid w:val="00F0387D"/>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Num16">
    <w:name w:val="WWNum16"/>
    <w:basedOn w:val="Nessunelenco"/>
    <w:rsid w:val="00F0387D"/>
    <w:pPr>
      <w:numPr>
        <w:numId w:val="6"/>
      </w:numPr>
    </w:pPr>
  </w:style>
  <w:style w:type="numbering" w:customStyle="1" w:styleId="WWNum5">
    <w:name w:val="WWNum5"/>
    <w:basedOn w:val="Nessunelenco"/>
    <w:rsid w:val="00F0387D"/>
    <w:pPr>
      <w:numPr>
        <w:numId w:val="7"/>
      </w:numPr>
    </w:pPr>
  </w:style>
  <w:style w:type="paragraph" w:customStyle="1" w:styleId="Quotations">
    <w:name w:val="Quotations"/>
    <w:basedOn w:val="Standard"/>
    <w:rsid w:val="00F0387D"/>
    <w:pPr>
      <w:spacing w:before="120" w:after="283" w:line="240" w:lineRule="auto"/>
      <w:ind w:left="567" w:right="567"/>
    </w:pPr>
    <w:rPr>
      <w:rFonts w:ascii="Times New Roman" w:eastAsia="SimSun" w:hAnsi="Times New Roman" w:cs="Lucida Sans"/>
      <w:sz w:val="24"/>
      <w:szCs w:val="24"/>
      <w:lang w:eastAsia="zh-CN" w:bidi="hi-IN"/>
    </w:rPr>
  </w:style>
  <w:style w:type="numbering" w:customStyle="1" w:styleId="WWNum23">
    <w:name w:val="WWNum23"/>
    <w:basedOn w:val="Nessunelenco"/>
    <w:rsid w:val="00F0387D"/>
    <w:pPr>
      <w:numPr>
        <w:numId w:val="8"/>
      </w:numPr>
    </w:pPr>
  </w:style>
  <w:style w:type="paragraph" w:customStyle="1" w:styleId="Normale1">
    <w:name w:val="Normale1"/>
    <w:rsid w:val="00F0387D"/>
    <w:pPr>
      <w:spacing w:before="120" w:after="120"/>
    </w:pPr>
    <w:rPr>
      <w:rFonts w:ascii="Calibri" w:eastAsia="Calibri" w:hAnsi="Calibri" w:cs="Calibri"/>
      <w:sz w:val="22"/>
      <w:szCs w:val="22"/>
    </w:rPr>
  </w:style>
  <w:style w:type="character" w:customStyle="1" w:styleId="Menzionenonrisolta13">
    <w:name w:val="Menzione non risolta13"/>
    <w:basedOn w:val="Carpredefinitoparagrafo"/>
    <w:uiPriority w:val="99"/>
    <w:semiHidden/>
    <w:unhideWhenUsed/>
    <w:rsid w:val="00F0387D"/>
    <w:rPr>
      <w:color w:val="605E5C"/>
      <w:shd w:val="clear" w:color="auto" w:fill="E1DFDD"/>
    </w:rPr>
  </w:style>
  <w:style w:type="paragraph" w:customStyle="1" w:styleId="Paragrafoelenco4">
    <w:name w:val="Paragrafo elenco4"/>
    <w:basedOn w:val="Normale"/>
    <w:rsid w:val="00F0387D"/>
    <w:pPr>
      <w:suppressAutoHyphens/>
      <w:spacing w:before="120" w:after="120" w:line="100" w:lineRule="atLeast"/>
      <w:ind w:left="720"/>
    </w:pPr>
    <w:rPr>
      <w:rFonts w:ascii="Calibri" w:eastAsia="SimSun" w:hAnsi="Calibri" w:cs="Times New Roman"/>
      <w:sz w:val="22"/>
      <w:szCs w:val="22"/>
      <w:lang w:eastAsia="ar-SA"/>
    </w:rPr>
  </w:style>
  <w:style w:type="paragraph" w:customStyle="1" w:styleId="NormaleWeb1">
    <w:name w:val="Normale (Web)1"/>
    <w:basedOn w:val="Normale"/>
    <w:rsid w:val="00F0387D"/>
    <w:pPr>
      <w:suppressAutoHyphens/>
      <w:spacing w:before="100" w:after="100" w:line="100" w:lineRule="atLeast"/>
    </w:pPr>
    <w:rPr>
      <w:rFonts w:eastAsia="Times New Roman" w:cs="Times New Roman"/>
      <w:lang w:eastAsia="ar-SA"/>
    </w:rPr>
  </w:style>
  <w:style w:type="paragraph" w:customStyle="1" w:styleId="Rientrocorpodeltesto21">
    <w:name w:val="Rientro corpo del testo 21"/>
    <w:basedOn w:val="Normale"/>
    <w:rsid w:val="00F0387D"/>
    <w:pPr>
      <w:suppressAutoHyphens/>
      <w:spacing w:before="120" w:after="120" w:line="480" w:lineRule="auto"/>
      <w:ind w:left="283"/>
    </w:pPr>
    <w:rPr>
      <w:rFonts w:ascii="Calibri" w:eastAsia="SimSun" w:hAnsi="Calibri" w:cs="Times New Roman"/>
      <w:sz w:val="22"/>
      <w:szCs w:val="22"/>
      <w:lang w:eastAsia="ar-SA"/>
    </w:rPr>
  </w:style>
  <w:style w:type="paragraph" w:customStyle="1" w:styleId="Paragrafoelenco5">
    <w:name w:val="Paragrafo elenco5"/>
    <w:basedOn w:val="Normale"/>
    <w:rsid w:val="00F0387D"/>
    <w:pPr>
      <w:suppressAutoHyphens/>
      <w:spacing w:before="120" w:after="120" w:line="240" w:lineRule="auto"/>
      <w:ind w:left="720"/>
    </w:pPr>
    <w:rPr>
      <w:rFonts w:ascii="Calibri" w:eastAsia="Calibri" w:hAnsi="Calibri" w:cs="font467"/>
      <w:sz w:val="22"/>
      <w:szCs w:val="22"/>
      <w:lang w:eastAsia="ar-SA"/>
    </w:rPr>
  </w:style>
  <w:style w:type="numbering" w:customStyle="1" w:styleId="WWNum11">
    <w:name w:val="WWNum11"/>
    <w:basedOn w:val="Nessunelenco"/>
    <w:rsid w:val="00F0387D"/>
    <w:pPr>
      <w:numPr>
        <w:numId w:val="9"/>
      </w:numPr>
    </w:pPr>
  </w:style>
  <w:style w:type="numbering" w:customStyle="1" w:styleId="WWNum12">
    <w:name w:val="WWNum12"/>
    <w:basedOn w:val="Nessunelenco"/>
    <w:rsid w:val="00F0387D"/>
    <w:pPr>
      <w:numPr>
        <w:numId w:val="10"/>
      </w:numPr>
    </w:pPr>
  </w:style>
  <w:style w:type="numbering" w:customStyle="1" w:styleId="WWNum111">
    <w:name w:val="WWNum111"/>
    <w:basedOn w:val="Nessunelenco"/>
    <w:rsid w:val="00F0387D"/>
    <w:pPr>
      <w:numPr>
        <w:numId w:val="11"/>
      </w:numPr>
    </w:pPr>
  </w:style>
  <w:style w:type="numbering" w:customStyle="1" w:styleId="WWNum121">
    <w:name w:val="WWNum121"/>
    <w:basedOn w:val="Nessunelenco"/>
    <w:rsid w:val="00F0387D"/>
    <w:pPr>
      <w:numPr>
        <w:numId w:val="12"/>
      </w:numPr>
    </w:pPr>
  </w:style>
  <w:style w:type="numbering" w:customStyle="1" w:styleId="WWNum20">
    <w:name w:val="WWNum20"/>
    <w:basedOn w:val="Nessunelenco"/>
    <w:rsid w:val="00F0387D"/>
    <w:pPr>
      <w:numPr>
        <w:numId w:val="13"/>
      </w:numPr>
    </w:pPr>
  </w:style>
  <w:style w:type="numbering" w:customStyle="1" w:styleId="WWNum21">
    <w:name w:val="WWNum21"/>
    <w:basedOn w:val="Nessunelenco"/>
    <w:rsid w:val="00F0387D"/>
    <w:pPr>
      <w:numPr>
        <w:numId w:val="14"/>
      </w:numPr>
    </w:pPr>
  </w:style>
  <w:style w:type="character" w:customStyle="1" w:styleId="Menzionenonrisolta14">
    <w:name w:val="Menzione non risolta14"/>
    <w:basedOn w:val="Carpredefinitoparagrafo"/>
    <w:uiPriority w:val="99"/>
    <w:semiHidden/>
    <w:unhideWhenUsed/>
    <w:rsid w:val="00F0387D"/>
    <w:rPr>
      <w:color w:val="605E5C"/>
      <w:shd w:val="clear" w:color="auto" w:fill="E1DFDD"/>
    </w:rPr>
  </w:style>
  <w:style w:type="character" w:customStyle="1" w:styleId="apple-tab-span">
    <w:name w:val="apple-tab-span"/>
    <w:basedOn w:val="Carpredefinitoparagrafo"/>
    <w:rsid w:val="00F0387D"/>
  </w:style>
  <w:style w:type="character" w:customStyle="1" w:styleId="jlqj4b">
    <w:name w:val="jlqj4b"/>
    <w:basedOn w:val="Carpredefinitoparagrafo"/>
    <w:rsid w:val="00F0387D"/>
  </w:style>
  <w:style w:type="paragraph" w:styleId="IndirizzoHTML">
    <w:name w:val="HTML Address"/>
    <w:basedOn w:val="Normale"/>
    <w:link w:val="IndirizzoHTMLCarattere"/>
    <w:uiPriority w:val="99"/>
    <w:semiHidden/>
    <w:unhideWhenUsed/>
    <w:rsid w:val="00F0387D"/>
    <w:pPr>
      <w:spacing w:line="240" w:lineRule="auto"/>
    </w:pPr>
    <w:rPr>
      <w:rFonts w:eastAsia="Times New Roman" w:cs="Times New Roman"/>
      <w:i/>
      <w:iCs/>
    </w:rPr>
  </w:style>
  <w:style w:type="character" w:customStyle="1" w:styleId="IndirizzoHTMLCarattere">
    <w:name w:val="Indirizzo HTML Carattere"/>
    <w:basedOn w:val="Carpredefinitoparagrafo"/>
    <w:link w:val="IndirizzoHTML"/>
    <w:uiPriority w:val="99"/>
    <w:semiHidden/>
    <w:rsid w:val="00F0387D"/>
    <w:rPr>
      <w:rFonts w:ascii="Times New Roman" w:eastAsia="Times New Roman" w:hAnsi="Times New Roman" w:cs="Times New Roman"/>
      <w:i/>
      <w:iCs/>
    </w:rPr>
  </w:style>
  <w:style w:type="character" w:customStyle="1" w:styleId="totale-bold">
    <w:name w:val="totale-bold"/>
    <w:basedOn w:val="Carpredefinitoparagrafo"/>
    <w:rsid w:val="00F0387D"/>
  </w:style>
  <w:style w:type="paragraph" w:customStyle="1" w:styleId="DefaultText">
    <w:name w:val="Default Text"/>
    <w:basedOn w:val="Normale"/>
    <w:rsid w:val="00F0387D"/>
    <w:pPr>
      <w:overflowPunct w:val="0"/>
      <w:autoSpaceDE w:val="0"/>
      <w:autoSpaceDN w:val="0"/>
      <w:adjustRightInd w:val="0"/>
      <w:spacing w:line="240" w:lineRule="auto"/>
    </w:pPr>
    <w:rPr>
      <w:rFonts w:ascii="Bodoni Book" w:eastAsia="Times New Roman" w:hAnsi="Bodoni Book" w:cs="Vrinda"/>
      <w:color w:val="000000"/>
      <w:sz w:val="22"/>
      <w:szCs w:val="22"/>
      <w:lang w:bidi="as-IN"/>
    </w:rPr>
  </w:style>
  <w:style w:type="paragraph" w:customStyle="1" w:styleId="Paragrafoelenco6">
    <w:name w:val="Paragrafo elenco6"/>
    <w:basedOn w:val="Normale"/>
    <w:rsid w:val="00F0387D"/>
    <w:pPr>
      <w:spacing w:after="200" w:line="276" w:lineRule="auto"/>
      <w:ind w:left="720"/>
      <w:contextualSpacing/>
    </w:pPr>
    <w:rPr>
      <w:rFonts w:ascii="Calibri" w:eastAsia="Times New Roman" w:hAnsi="Calibri" w:cs="Times New Roman"/>
      <w:sz w:val="22"/>
      <w:szCs w:val="22"/>
      <w:lang w:eastAsia="en-US"/>
    </w:rPr>
  </w:style>
  <w:style w:type="paragraph" w:customStyle="1" w:styleId="Rientrocorpodeltesto22">
    <w:name w:val="Rientro corpo del testo 22"/>
    <w:basedOn w:val="Normale"/>
    <w:rsid w:val="00F0387D"/>
    <w:pPr>
      <w:suppressAutoHyphens/>
      <w:spacing w:line="360" w:lineRule="auto"/>
      <w:ind w:firstLine="340"/>
      <w:jc w:val="both"/>
    </w:pPr>
    <w:rPr>
      <w:rFonts w:eastAsia="Times New Roman" w:cs="Tahoma"/>
      <w:kern w:val="1"/>
      <w:lang w:eastAsia="ar-SA"/>
    </w:rPr>
  </w:style>
  <w:style w:type="paragraph" w:customStyle="1" w:styleId="NormaleWeb2">
    <w:name w:val="Normale (Web)2"/>
    <w:basedOn w:val="Normale"/>
    <w:rsid w:val="00F0387D"/>
    <w:pPr>
      <w:suppressAutoHyphens/>
      <w:spacing w:before="100" w:after="100" w:line="276" w:lineRule="auto"/>
    </w:pPr>
    <w:rPr>
      <w:rFonts w:eastAsia="Times New Roman" w:cs="Times New Roman"/>
      <w:kern w:val="1"/>
      <w:lang w:eastAsia="ar-SA"/>
    </w:rPr>
  </w:style>
  <w:style w:type="character" w:customStyle="1" w:styleId="Carpredefinitoparagrafo1">
    <w:name w:val="Car. predefinito paragrafo1"/>
    <w:rsid w:val="00F0387D"/>
  </w:style>
  <w:style w:type="paragraph" w:customStyle="1" w:styleId="Intestazione1">
    <w:name w:val="Intestazione1"/>
    <w:basedOn w:val="Normale"/>
    <w:rsid w:val="00F0387D"/>
    <w:pPr>
      <w:suppressLineNumbers/>
      <w:tabs>
        <w:tab w:val="center" w:pos="4819"/>
        <w:tab w:val="right" w:pos="9638"/>
      </w:tabs>
      <w:suppressAutoHyphens/>
      <w:spacing w:line="100" w:lineRule="atLeast"/>
      <w:textAlignment w:val="baseline"/>
    </w:pPr>
    <w:rPr>
      <w:rFonts w:ascii="Calibri" w:eastAsia="SimSun" w:hAnsi="Calibri" w:cs="Tahoma"/>
      <w:kern w:val="1"/>
      <w:sz w:val="22"/>
      <w:szCs w:val="22"/>
      <w:lang w:eastAsia="ar-SA"/>
    </w:rPr>
  </w:style>
  <w:style w:type="character" w:customStyle="1" w:styleId="Menzionenonrisolta15">
    <w:name w:val="Menzione non risolta15"/>
    <w:basedOn w:val="Carpredefinitoparagrafo"/>
    <w:uiPriority w:val="99"/>
    <w:semiHidden/>
    <w:unhideWhenUsed/>
    <w:rsid w:val="00F0387D"/>
    <w:rPr>
      <w:color w:val="605E5C"/>
      <w:shd w:val="clear" w:color="auto" w:fill="E1DFDD"/>
    </w:rPr>
  </w:style>
  <w:style w:type="paragraph" w:customStyle="1" w:styleId="Corpodeltesto">
    <w:name w:val="Corpo del testo"/>
    <w:basedOn w:val="Normale"/>
    <w:link w:val="CorpodeltestoCarattere"/>
    <w:rsid w:val="00F0387D"/>
    <w:pPr>
      <w:spacing w:line="360" w:lineRule="auto"/>
      <w:jc w:val="both"/>
    </w:pPr>
    <w:rPr>
      <w:rFonts w:ascii="Verdana" w:eastAsia="Times New Roman" w:hAnsi="Verdana" w:cs="Times New Roman"/>
      <w:b/>
      <w:bCs/>
      <w:sz w:val="28"/>
      <w:lang w:val="x-none"/>
    </w:rPr>
  </w:style>
  <w:style w:type="character" w:customStyle="1" w:styleId="CorpodeltestoCarattere">
    <w:name w:val="Corpo del testo Carattere"/>
    <w:link w:val="Corpodeltesto"/>
    <w:uiPriority w:val="99"/>
    <w:rsid w:val="00F0387D"/>
    <w:rPr>
      <w:rFonts w:ascii="Verdana" w:eastAsia="Times New Roman" w:hAnsi="Verdana" w:cs="Times New Roman"/>
      <w:b/>
      <w:bCs/>
      <w:sz w:val="28"/>
      <w:lang w:val="x-none"/>
    </w:rPr>
  </w:style>
  <w:style w:type="paragraph" w:customStyle="1" w:styleId="c5">
    <w:name w:val="c5"/>
    <w:basedOn w:val="Normale"/>
    <w:rsid w:val="00F0387D"/>
    <w:pPr>
      <w:widowControl w:val="0"/>
      <w:autoSpaceDE w:val="0"/>
      <w:autoSpaceDN w:val="0"/>
      <w:adjustRightInd w:val="0"/>
      <w:spacing w:line="240" w:lineRule="atLeast"/>
      <w:jc w:val="center"/>
    </w:pPr>
    <w:rPr>
      <w:rFonts w:eastAsia="Times New Roman" w:cs="Times New Roman"/>
      <w:lang w:val="en-US" w:bidi="he-IL"/>
    </w:rPr>
  </w:style>
  <w:style w:type="paragraph" w:customStyle="1" w:styleId="Rientrocorpodeltesto23">
    <w:name w:val="Rientro corpo del testo 23"/>
    <w:basedOn w:val="Normale"/>
    <w:rsid w:val="00F0387D"/>
    <w:pPr>
      <w:suppressAutoHyphens/>
      <w:spacing w:line="360" w:lineRule="auto"/>
      <w:ind w:firstLine="340"/>
      <w:jc w:val="both"/>
    </w:pPr>
    <w:rPr>
      <w:rFonts w:eastAsia="Times New Roman" w:cs="Tahoma"/>
      <w:kern w:val="1"/>
      <w:lang w:eastAsia="ar-SA"/>
    </w:rPr>
  </w:style>
  <w:style w:type="paragraph" w:customStyle="1" w:styleId="Paragrafoelenco7">
    <w:name w:val="Paragrafo elenco7"/>
    <w:basedOn w:val="Normale"/>
    <w:rsid w:val="00F0387D"/>
    <w:pPr>
      <w:suppressAutoHyphens/>
      <w:spacing w:before="120" w:after="120" w:line="276" w:lineRule="auto"/>
      <w:ind w:left="720"/>
    </w:pPr>
    <w:rPr>
      <w:rFonts w:ascii="Calibri" w:eastAsia="Times New Roman" w:hAnsi="Calibri" w:cs="Calibri"/>
      <w:kern w:val="1"/>
      <w:sz w:val="22"/>
      <w:szCs w:val="22"/>
      <w:lang w:eastAsia="ar-SA"/>
    </w:rPr>
  </w:style>
  <w:style w:type="paragraph" w:customStyle="1" w:styleId="NormaleWeb3">
    <w:name w:val="Normale (Web)3"/>
    <w:basedOn w:val="Normale"/>
    <w:rsid w:val="00F0387D"/>
    <w:pPr>
      <w:suppressAutoHyphens/>
      <w:spacing w:before="100" w:after="100" w:line="276" w:lineRule="auto"/>
    </w:pPr>
    <w:rPr>
      <w:rFonts w:eastAsia="Times New Roman" w:cs="Times New Roman"/>
      <w:kern w:val="1"/>
      <w:lang w:eastAsia="ar-SA"/>
    </w:rPr>
  </w:style>
  <w:style w:type="paragraph" w:customStyle="1" w:styleId="Rientrocorpodeltesto24">
    <w:name w:val="Rientro corpo del testo 24"/>
    <w:basedOn w:val="Normale"/>
    <w:rsid w:val="00F0387D"/>
    <w:pPr>
      <w:suppressAutoHyphens/>
      <w:spacing w:line="360" w:lineRule="auto"/>
      <w:ind w:firstLine="340"/>
      <w:jc w:val="both"/>
    </w:pPr>
    <w:rPr>
      <w:rFonts w:eastAsia="Times New Roman" w:cs="Tahoma"/>
      <w:kern w:val="1"/>
      <w:lang w:eastAsia="ar-SA"/>
    </w:rPr>
  </w:style>
  <w:style w:type="paragraph" w:customStyle="1" w:styleId="Paragrafoelenco8">
    <w:name w:val="Paragrafo elenco8"/>
    <w:basedOn w:val="Normale"/>
    <w:rsid w:val="00F0387D"/>
    <w:pPr>
      <w:suppressAutoHyphens/>
      <w:spacing w:before="120" w:after="120" w:line="276" w:lineRule="auto"/>
      <w:ind w:left="720"/>
    </w:pPr>
    <w:rPr>
      <w:rFonts w:ascii="Calibri" w:eastAsia="Times New Roman" w:hAnsi="Calibri" w:cs="Calibri"/>
      <w:kern w:val="1"/>
      <w:sz w:val="22"/>
      <w:szCs w:val="22"/>
      <w:lang w:eastAsia="ar-SA"/>
    </w:rPr>
  </w:style>
  <w:style w:type="paragraph" w:customStyle="1" w:styleId="NormaleWeb4">
    <w:name w:val="Normale (Web)4"/>
    <w:basedOn w:val="Normale"/>
    <w:rsid w:val="00F0387D"/>
    <w:pPr>
      <w:suppressAutoHyphens/>
      <w:spacing w:before="100" w:after="100" w:line="276" w:lineRule="auto"/>
    </w:pPr>
    <w:rPr>
      <w:rFonts w:eastAsia="Times New Roman" w:cs="Times New Roman"/>
      <w:kern w:val="1"/>
      <w:lang w:eastAsia="ar-SA"/>
    </w:rPr>
  </w:style>
  <w:style w:type="paragraph" w:customStyle="1" w:styleId="paragraph">
    <w:name w:val="paragraph"/>
    <w:basedOn w:val="Normale"/>
    <w:rsid w:val="00F0387D"/>
    <w:pPr>
      <w:spacing w:before="100" w:beforeAutospacing="1" w:after="100" w:afterAutospacing="1" w:line="240" w:lineRule="auto"/>
    </w:pPr>
    <w:rPr>
      <w:rFonts w:eastAsia="Times New Roman" w:cs="Times New Roman"/>
    </w:rPr>
  </w:style>
  <w:style w:type="character" w:customStyle="1" w:styleId="normaltextrun">
    <w:name w:val="normaltextrun"/>
    <w:basedOn w:val="Carpredefinitoparagrafo"/>
    <w:rsid w:val="00F0387D"/>
  </w:style>
  <w:style w:type="character" w:customStyle="1" w:styleId="eop">
    <w:name w:val="eop"/>
    <w:basedOn w:val="Carpredefinitoparagrafo"/>
    <w:rsid w:val="00F0387D"/>
  </w:style>
  <w:style w:type="character" w:customStyle="1" w:styleId="Menzionenonrisolta16">
    <w:name w:val="Menzione non risolta16"/>
    <w:basedOn w:val="Carpredefinitoparagrafo"/>
    <w:uiPriority w:val="99"/>
    <w:semiHidden/>
    <w:unhideWhenUsed/>
    <w:rsid w:val="00F0387D"/>
    <w:rPr>
      <w:color w:val="605E5C"/>
      <w:shd w:val="clear" w:color="auto" w:fill="E1DFDD"/>
    </w:rPr>
  </w:style>
  <w:style w:type="character" w:customStyle="1" w:styleId="Menzionenonrisolta17">
    <w:name w:val="Menzione non risolta17"/>
    <w:basedOn w:val="Carpredefinitoparagrafo"/>
    <w:uiPriority w:val="99"/>
    <w:semiHidden/>
    <w:unhideWhenUsed/>
    <w:rsid w:val="00F0387D"/>
    <w:rPr>
      <w:color w:val="605E5C"/>
      <w:shd w:val="clear" w:color="auto" w:fill="E1DFDD"/>
    </w:rPr>
  </w:style>
  <w:style w:type="numbering" w:customStyle="1" w:styleId="Nessunelenco5">
    <w:name w:val="Nessun elenco5"/>
    <w:next w:val="Nessunelenco"/>
    <w:uiPriority w:val="99"/>
    <w:semiHidden/>
    <w:unhideWhenUsed/>
    <w:rsid w:val="00F0387D"/>
  </w:style>
  <w:style w:type="character" w:customStyle="1" w:styleId="NormalBoldChar">
    <w:name w:val="NormalBold Char"/>
    <w:rsid w:val="00F0387D"/>
    <w:rPr>
      <w:rFonts w:ascii="Times New Roman" w:eastAsia="Times New Roman" w:hAnsi="Times New Roman" w:cs="Times New Roman"/>
      <w:b/>
      <w:sz w:val="24"/>
      <w:lang w:eastAsia="it-IT" w:bidi="it-IT"/>
    </w:rPr>
  </w:style>
  <w:style w:type="character" w:customStyle="1" w:styleId="DeltaViewInsertion">
    <w:name w:val="DeltaView Insertion"/>
    <w:rsid w:val="00F0387D"/>
    <w:rPr>
      <w:b/>
      <w:i/>
      <w:spacing w:val="0"/>
    </w:rPr>
  </w:style>
  <w:style w:type="character" w:customStyle="1" w:styleId="Rimandonotaapidipagina1">
    <w:name w:val="Rimando nota a piè di pagina1"/>
    <w:rsid w:val="00F0387D"/>
    <w:rPr>
      <w:shd w:val="clear" w:color="auto" w:fill="FFFFFF"/>
      <w:vertAlign w:val="superscript"/>
    </w:rPr>
  </w:style>
  <w:style w:type="character" w:customStyle="1" w:styleId="ListLabel1">
    <w:name w:val="ListLabel 1"/>
    <w:rsid w:val="00F0387D"/>
    <w:rPr>
      <w:color w:val="000000"/>
    </w:rPr>
  </w:style>
  <w:style w:type="character" w:customStyle="1" w:styleId="ListLabel2">
    <w:name w:val="ListLabel 2"/>
    <w:rsid w:val="00F0387D"/>
    <w:rPr>
      <w:sz w:val="16"/>
      <w:szCs w:val="16"/>
    </w:rPr>
  </w:style>
  <w:style w:type="character" w:customStyle="1" w:styleId="ListLabel3">
    <w:name w:val="ListLabel 3"/>
    <w:rsid w:val="00F0387D"/>
    <w:rPr>
      <w:rFonts w:ascii="Arial" w:hAnsi="Arial"/>
      <w:b/>
      <w:i w:val="0"/>
      <w:sz w:val="15"/>
    </w:rPr>
  </w:style>
  <w:style w:type="character" w:customStyle="1" w:styleId="ListLabel4">
    <w:name w:val="ListLabel 4"/>
    <w:rsid w:val="00F0387D"/>
    <w:rPr>
      <w:i w:val="0"/>
    </w:rPr>
  </w:style>
  <w:style w:type="character" w:customStyle="1" w:styleId="ListLabel5">
    <w:name w:val="ListLabel 5"/>
    <w:rsid w:val="00F0387D"/>
    <w:rPr>
      <w:rFonts w:ascii="Arial" w:hAnsi="Arial"/>
      <w:i w:val="0"/>
      <w:sz w:val="15"/>
    </w:rPr>
  </w:style>
  <w:style w:type="character" w:customStyle="1" w:styleId="ListLabel6">
    <w:name w:val="ListLabel 6"/>
    <w:rsid w:val="00F0387D"/>
    <w:rPr>
      <w:color w:val="000000"/>
    </w:rPr>
  </w:style>
  <w:style w:type="character" w:customStyle="1" w:styleId="ListLabel7">
    <w:name w:val="ListLabel 7"/>
    <w:rsid w:val="00F0387D"/>
    <w:rPr>
      <w:rFonts w:eastAsia="Calibri" w:cs="Arial"/>
      <w:b w:val="0"/>
      <w:color w:val="00000A"/>
    </w:rPr>
  </w:style>
  <w:style w:type="character" w:customStyle="1" w:styleId="ListLabel8">
    <w:name w:val="ListLabel 8"/>
    <w:rsid w:val="00F0387D"/>
    <w:rPr>
      <w:rFonts w:cs="Courier New"/>
    </w:rPr>
  </w:style>
  <w:style w:type="character" w:customStyle="1" w:styleId="ListLabel9">
    <w:name w:val="ListLabel 9"/>
    <w:rsid w:val="00F0387D"/>
    <w:rPr>
      <w:rFonts w:cs="Courier New"/>
    </w:rPr>
  </w:style>
  <w:style w:type="character" w:customStyle="1" w:styleId="ListLabel10">
    <w:name w:val="ListLabel 10"/>
    <w:rsid w:val="00F0387D"/>
    <w:rPr>
      <w:rFonts w:cs="Courier New"/>
    </w:rPr>
  </w:style>
  <w:style w:type="character" w:customStyle="1" w:styleId="ListLabel11">
    <w:name w:val="ListLabel 11"/>
    <w:rsid w:val="00F0387D"/>
    <w:rPr>
      <w:rFonts w:eastAsia="Calibri" w:cs="Arial"/>
    </w:rPr>
  </w:style>
  <w:style w:type="character" w:customStyle="1" w:styleId="ListLabel12">
    <w:name w:val="ListLabel 12"/>
    <w:rsid w:val="00F0387D"/>
    <w:rPr>
      <w:rFonts w:cs="Courier New"/>
    </w:rPr>
  </w:style>
  <w:style w:type="character" w:customStyle="1" w:styleId="ListLabel13">
    <w:name w:val="ListLabel 13"/>
    <w:rsid w:val="00F0387D"/>
    <w:rPr>
      <w:rFonts w:cs="Courier New"/>
    </w:rPr>
  </w:style>
  <w:style w:type="character" w:customStyle="1" w:styleId="ListLabel14">
    <w:name w:val="ListLabel 14"/>
    <w:rsid w:val="00F0387D"/>
    <w:rPr>
      <w:rFonts w:cs="Courier New"/>
    </w:rPr>
  </w:style>
  <w:style w:type="character" w:customStyle="1" w:styleId="ListLabel15">
    <w:name w:val="ListLabel 15"/>
    <w:rsid w:val="00F0387D"/>
    <w:rPr>
      <w:rFonts w:eastAsia="Calibri" w:cs="Arial"/>
      <w:color w:val="FF0000"/>
    </w:rPr>
  </w:style>
  <w:style w:type="character" w:customStyle="1" w:styleId="ListLabel16">
    <w:name w:val="ListLabel 16"/>
    <w:rsid w:val="00F0387D"/>
    <w:rPr>
      <w:rFonts w:cs="Courier New"/>
    </w:rPr>
  </w:style>
  <w:style w:type="character" w:customStyle="1" w:styleId="ListLabel17">
    <w:name w:val="ListLabel 17"/>
    <w:rsid w:val="00F0387D"/>
    <w:rPr>
      <w:rFonts w:cs="Courier New"/>
    </w:rPr>
  </w:style>
  <w:style w:type="character" w:customStyle="1" w:styleId="ListLabel18">
    <w:name w:val="ListLabel 18"/>
    <w:rsid w:val="00F0387D"/>
    <w:rPr>
      <w:rFonts w:cs="Courier New"/>
    </w:rPr>
  </w:style>
  <w:style w:type="character" w:customStyle="1" w:styleId="ListLabel19">
    <w:name w:val="ListLabel 19"/>
    <w:rsid w:val="00F0387D"/>
    <w:rPr>
      <w:rFonts w:cs="Courier New"/>
    </w:rPr>
  </w:style>
  <w:style w:type="character" w:customStyle="1" w:styleId="ListLabel20">
    <w:name w:val="ListLabel 20"/>
    <w:rsid w:val="00F0387D"/>
    <w:rPr>
      <w:rFonts w:cs="Courier New"/>
    </w:rPr>
  </w:style>
  <w:style w:type="character" w:customStyle="1" w:styleId="ListLabel21">
    <w:name w:val="ListLabel 21"/>
    <w:rsid w:val="00F0387D"/>
    <w:rPr>
      <w:rFonts w:cs="Courier New"/>
    </w:rPr>
  </w:style>
  <w:style w:type="character" w:customStyle="1" w:styleId="Caratterenotaapidipagina">
    <w:name w:val="Carattere nota a piè di pagina"/>
    <w:rsid w:val="00F0387D"/>
  </w:style>
  <w:style w:type="character" w:styleId="Rimandonotadichiusura">
    <w:name w:val="endnote reference"/>
    <w:rsid w:val="00F0387D"/>
    <w:rPr>
      <w:vertAlign w:val="superscript"/>
    </w:rPr>
  </w:style>
  <w:style w:type="character" w:customStyle="1" w:styleId="Caratterenotadichiusura">
    <w:name w:val="Carattere nota di chiusura"/>
    <w:rsid w:val="00F0387D"/>
  </w:style>
  <w:style w:type="character" w:customStyle="1" w:styleId="ListLabel22">
    <w:name w:val="ListLabel 22"/>
    <w:rsid w:val="00F0387D"/>
    <w:rPr>
      <w:sz w:val="16"/>
      <w:szCs w:val="16"/>
    </w:rPr>
  </w:style>
  <w:style w:type="character" w:customStyle="1" w:styleId="ListLabel23">
    <w:name w:val="ListLabel 23"/>
    <w:rsid w:val="00F0387D"/>
    <w:rPr>
      <w:rFonts w:ascii="Arial" w:hAnsi="Arial" w:cs="Symbol"/>
      <w:sz w:val="15"/>
    </w:rPr>
  </w:style>
  <w:style w:type="character" w:customStyle="1" w:styleId="ListLabel24">
    <w:name w:val="ListLabel 24"/>
    <w:rsid w:val="00F0387D"/>
    <w:rPr>
      <w:rFonts w:ascii="Arial" w:hAnsi="Arial"/>
      <w:b/>
      <w:i w:val="0"/>
      <w:sz w:val="15"/>
    </w:rPr>
  </w:style>
  <w:style w:type="character" w:customStyle="1" w:styleId="ListLabel25">
    <w:name w:val="ListLabel 25"/>
    <w:rsid w:val="00F0387D"/>
    <w:rPr>
      <w:rFonts w:ascii="Arial" w:hAnsi="Arial"/>
      <w:i w:val="0"/>
      <w:sz w:val="15"/>
    </w:rPr>
  </w:style>
  <w:style w:type="character" w:customStyle="1" w:styleId="ListLabel26">
    <w:name w:val="ListLabel 26"/>
    <w:rsid w:val="00F0387D"/>
    <w:rPr>
      <w:rFonts w:ascii="Arial" w:hAnsi="Arial" w:cs="Symbol"/>
      <w:sz w:val="15"/>
    </w:rPr>
  </w:style>
  <w:style w:type="character" w:customStyle="1" w:styleId="ListLabel27">
    <w:name w:val="ListLabel 27"/>
    <w:rsid w:val="00F0387D"/>
    <w:rPr>
      <w:rFonts w:ascii="Arial" w:hAnsi="Arial" w:cs="Courier New"/>
      <w:sz w:val="14"/>
    </w:rPr>
  </w:style>
  <w:style w:type="character" w:customStyle="1" w:styleId="ListLabel28">
    <w:name w:val="ListLabel 28"/>
    <w:rsid w:val="00F0387D"/>
    <w:rPr>
      <w:rFonts w:cs="Courier New"/>
    </w:rPr>
  </w:style>
  <w:style w:type="character" w:customStyle="1" w:styleId="ListLabel29">
    <w:name w:val="ListLabel 29"/>
    <w:rsid w:val="00F0387D"/>
    <w:rPr>
      <w:rFonts w:cs="Wingdings"/>
    </w:rPr>
  </w:style>
  <w:style w:type="character" w:customStyle="1" w:styleId="ListLabel30">
    <w:name w:val="ListLabel 30"/>
    <w:rsid w:val="00F0387D"/>
    <w:rPr>
      <w:rFonts w:cs="Symbol"/>
    </w:rPr>
  </w:style>
  <w:style w:type="character" w:customStyle="1" w:styleId="ListLabel31">
    <w:name w:val="ListLabel 31"/>
    <w:rsid w:val="00F0387D"/>
    <w:rPr>
      <w:rFonts w:cs="Courier New"/>
    </w:rPr>
  </w:style>
  <w:style w:type="character" w:customStyle="1" w:styleId="ListLabel32">
    <w:name w:val="ListLabel 32"/>
    <w:rsid w:val="00F0387D"/>
    <w:rPr>
      <w:rFonts w:cs="Wingdings"/>
    </w:rPr>
  </w:style>
  <w:style w:type="character" w:customStyle="1" w:styleId="ListLabel33">
    <w:name w:val="ListLabel 33"/>
    <w:rsid w:val="00F0387D"/>
    <w:rPr>
      <w:rFonts w:cs="Symbol"/>
    </w:rPr>
  </w:style>
  <w:style w:type="character" w:customStyle="1" w:styleId="ListLabel34">
    <w:name w:val="ListLabel 34"/>
    <w:rsid w:val="00F0387D"/>
    <w:rPr>
      <w:rFonts w:cs="Courier New"/>
    </w:rPr>
  </w:style>
  <w:style w:type="character" w:customStyle="1" w:styleId="ListLabel35">
    <w:name w:val="ListLabel 35"/>
    <w:rsid w:val="00F0387D"/>
    <w:rPr>
      <w:rFonts w:cs="Wingdings"/>
    </w:rPr>
  </w:style>
  <w:style w:type="character" w:customStyle="1" w:styleId="ListLabel36">
    <w:name w:val="ListLabel 36"/>
    <w:rsid w:val="00F0387D"/>
    <w:rPr>
      <w:rFonts w:ascii="Arial" w:hAnsi="Arial" w:cs="Symbol"/>
      <w:sz w:val="15"/>
    </w:rPr>
  </w:style>
  <w:style w:type="character" w:customStyle="1" w:styleId="ListLabel37">
    <w:name w:val="ListLabel 37"/>
    <w:rsid w:val="00F0387D"/>
    <w:rPr>
      <w:rFonts w:ascii="Arial" w:hAnsi="Arial"/>
      <w:b/>
      <w:i w:val="0"/>
      <w:sz w:val="15"/>
    </w:rPr>
  </w:style>
  <w:style w:type="character" w:customStyle="1" w:styleId="ListLabel38">
    <w:name w:val="ListLabel 38"/>
    <w:rsid w:val="00F0387D"/>
    <w:rPr>
      <w:rFonts w:ascii="Arial" w:hAnsi="Arial"/>
      <w:i w:val="0"/>
      <w:sz w:val="15"/>
    </w:rPr>
  </w:style>
  <w:style w:type="character" w:customStyle="1" w:styleId="ListLabel39">
    <w:name w:val="ListLabel 39"/>
    <w:rsid w:val="00F0387D"/>
    <w:rPr>
      <w:rFonts w:ascii="Arial" w:hAnsi="Arial" w:cs="Symbol"/>
      <w:sz w:val="15"/>
    </w:rPr>
  </w:style>
  <w:style w:type="character" w:customStyle="1" w:styleId="ListLabel40">
    <w:name w:val="ListLabel 40"/>
    <w:rsid w:val="00F0387D"/>
    <w:rPr>
      <w:rFonts w:cs="Courier New"/>
      <w:sz w:val="14"/>
    </w:rPr>
  </w:style>
  <w:style w:type="character" w:customStyle="1" w:styleId="ListLabel41">
    <w:name w:val="ListLabel 41"/>
    <w:rsid w:val="00F0387D"/>
    <w:rPr>
      <w:rFonts w:cs="Courier New"/>
    </w:rPr>
  </w:style>
  <w:style w:type="character" w:customStyle="1" w:styleId="ListLabel42">
    <w:name w:val="ListLabel 42"/>
    <w:rsid w:val="00F0387D"/>
    <w:rPr>
      <w:rFonts w:cs="Wingdings"/>
    </w:rPr>
  </w:style>
  <w:style w:type="character" w:customStyle="1" w:styleId="ListLabel43">
    <w:name w:val="ListLabel 43"/>
    <w:rsid w:val="00F0387D"/>
    <w:rPr>
      <w:rFonts w:cs="Symbol"/>
    </w:rPr>
  </w:style>
  <w:style w:type="character" w:customStyle="1" w:styleId="ListLabel44">
    <w:name w:val="ListLabel 44"/>
    <w:rsid w:val="00F0387D"/>
    <w:rPr>
      <w:rFonts w:cs="Courier New"/>
    </w:rPr>
  </w:style>
  <w:style w:type="character" w:customStyle="1" w:styleId="ListLabel45">
    <w:name w:val="ListLabel 45"/>
    <w:rsid w:val="00F0387D"/>
    <w:rPr>
      <w:rFonts w:cs="Wingdings"/>
    </w:rPr>
  </w:style>
  <w:style w:type="character" w:customStyle="1" w:styleId="ListLabel46">
    <w:name w:val="ListLabel 46"/>
    <w:rsid w:val="00F0387D"/>
    <w:rPr>
      <w:rFonts w:cs="Symbol"/>
    </w:rPr>
  </w:style>
  <w:style w:type="character" w:customStyle="1" w:styleId="ListLabel47">
    <w:name w:val="ListLabel 47"/>
    <w:rsid w:val="00F0387D"/>
    <w:rPr>
      <w:rFonts w:cs="Courier New"/>
    </w:rPr>
  </w:style>
  <w:style w:type="character" w:customStyle="1" w:styleId="ListLabel48">
    <w:name w:val="ListLabel 48"/>
    <w:rsid w:val="00F0387D"/>
    <w:rPr>
      <w:rFonts w:cs="Wingdings"/>
    </w:rPr>
  </w:style>
  <w:style w:type="character" w:customStyle="1" w:styleId="ListLabel49">
    <w:name w:val="ListLabel 49"/>
    <w:rsid w:val="00F0387D"/>
    <w:rPr>
      <w:rFonts w:ascii="Arial" w:hAnsi="Arial" w:cs="Symbol"/>
      <w:sz w:val="15"/>
    </w:rPr>
  </w:style>
  <w:style w:type="character" w:customStyle="1" w:styleId="ListLabel50">
    <w:name w:val="ListLabel 50"/>
    <w:rsid w:val="00F0387D"/>
    <w:rPr>
      <w:rFonts w:ascii="Arial" w:hAnsi="Arial"/>
      <w:b/>
      <w:i w:val="0"/>
      <w:sz w:val="15"/>
    </w:rPr>
  </w:style>
  <w:style w:type="character" w:customStyle="1" w:styleId="ListLabel51">
    <w:name w:val="ListLabel 51"/>
    <w:rsid w:val="00F0387D"/>
    <w:rPr>
      <w:rFonts w:ascii="Arial" w:hAnsi="Arial"/>
      <w:i w:val="0"/>
      <w:sz w:val="15"/>
    </w:rPr>
  </w:style>
  <w:style w:type="character" w:customStyle="1" w:styleId="ListLabel52">
    <w:name w:val="ListLabel 52"/>
    <w:rsid w:val="00F0387D"/>
    <w:rPr>
      <w:rFonts w:ascii="Arial" w:hAnsi="Arial" w:cs="Symbol"/>
      <w:sz w:val="15"/>
    </w:rPr>
  </w:style>
  <w:style w:type="character" w:customStyle="1" w:styleId="ListLabel53">
    <w:name w:val="ListLabel 53"/>
    <w:rsid w:val="00F0387D"/>
    <w:rPr>
      <w:rFonts w:cs="Courier New"/>
      <w:sz w:val="14"/>
    </w:rPr>
  </w:style>
  <w:style w:type="character" w:customStyle="1" w:styleId="ListLabel54">
    <w:name w:val="ListLabel 54"/>
    <w:rsid w:val="00F0387D"/>
    <w:rPr>
      <w:rFonts w:cs="Courier New"/>
    </w:rPr>
  </w:style>
  <w:style w:type="character" w:customStyle="1" w:styleId="ListLabel55">
    <w:name w:val="ListLabel 55"/>
    <w:rsid w:val="00F0387D"/>
    <w:rPr>
      <w:rFonts w:cs="Wingdings"/>
    </w:rPr>
  </w:style>
  <w:style w:type="character" w:customStyle="1" w:styleId="ListLabel56">
    <w:name w:val="ListLabel 56"/>
    <w:rsid w:val="00F0387D"/>
    <w:rPr>
      <w:rFonts w:cs="Symbol"/>
    </w:rPr>
  </w:style>
  <w:style w:type="character" w:customStyle="1" w:styleId="ListLabel57">
    <w:name w:val="ListLabel 57"/>
    <w:rsid w:val="00F0387D"/>
    <w:rPr>
      <w:rFonts w:cs="Courier New"/>
    </w:rPr>
  </w:style>
  <w:style w:type="character" w:customStyle="1" w:styleId="ListLabel58">
    <w:name w:val="ListLabel 58"/>
    <w:rsid w:val="00F0387D"/>
    <w:rPr>
      <w:rFonts w:cs="Wingdings"/>
    </w:rPr>
  </w:style>
  <w:style w:type="character" w:customStyle="1" w:styleId="ListLabel59">
    <w:name w:val="ListLabel 59"/>
    <w:rsid w:val="00F0387D"/>
    <w:rPr>
      <w:rFonts w:cs="Symbol"/>
    </w:rPr>
  </w:style>
  <w:style w:type="character" w:customStyle="1" w:styleId="ListLabel60">
    <w:name w:val="ListLabel 60"/>
    <w:rsid w:val="00F0387D"/>
    <w:rPr>
      <w:rFonts w:cs="Courier New"/>
    </w:rPr>
  </w:style>
  <w:style w:type="character" w:customStyle="1" w:styleId="ListLabel61">
    <w:name w:val="ListLabel 61"/>
    <w:rsid w:val="00F0387D"/>
    <w:rPr>
      <w:rFonts w:cs="Wingdings"/>
    </w:rPr>
  </w:style>
  <w:style w:type="character" w:customStyle="1" w:styleId="ListLabel62">
    <w:name w:val="ListLabel 62"/>
    <w:rsid w:val="00F0387D"/>
    <w:rPr>
      <w:rFonts w:ascii="Arial" w:hAnsi="Arial" w:cs="Symbol"/>
      <w:sz w:val="15"/>
    </w:rPr>
  </w:style>
  <w:style w:type="character" w:customStyle="1" w:styleId="ListLabel63">
    <w:name w:val="ListLabel 63"/>
    <w:rsid w:val="00F0387D"/>
    <w:rPr>
      <w:rFonts w:ascii="Arial" w:hAnsi="Arial"/>
      <w:b/>
      <w:i w:val="0"/>
      <w:sz w:val="15"/>
    </w:rPr>
  </w:style>
  <w:style w:type="character" w:customStyle="1" w:styleId="ListLabel64">
    <w:name w:val="ListLabel 64"/>
    <w:rsid w:val="00F0387D"/>
    <w:rPr>
      <w:rFonts w:ascii="Arial" w:hAnsi="Arial"/>
      <w:i w:val="0"/>
      <w:sz w:val="15"/>
    </w:rPr>
  </w:style>
  <w:style w:type="character" w:customStyle="1" w:styleId="ListLabel65">
    <w:name w:val="ListLabel 65"/>
    <w:rsid w:val="00F0387D"/>
    <w:rPr>
      <w:rFonts w:ascii="Arial" w:hAnsi="Arial" w:cs="Symbol"/>
      <w:sz w:val="15"/>
    </w:rPr>
  </w:style>
  <w:style w:type="character" w:customStyle="1" w:styleId="ListLabel66">
    <w:name w:val="ListLabel 66"/>
    <w:rsid w:val="00F0387D"/>
    <w:rPr>
      <w:rFonts w:cs="Courier New"/>
      <w:sz w:val="14"/>
    </w:rPr>
  </w:style>
  <w:style w:type="character" w:customStyle="1" w:styleId="ListLabel67">
    <w:name w:val="ListLabel 67"/>
    <w:rsid w:val="00F0387D"/>
    <w:rPr>
      <w:rFonts w:cs="Courier New"/>
    </w:rPr>
  </w:style>
  <w:style w:type="character" w:customStyle="1" w:styleId="ListLabel68">
    <w:name w:val="ListLabel 68"/>
    <w:rsid w:val="00F0387D"/>
    <w:rPr>
      <w:rFonts w:cs="Wingdings"/>
    </w:rPr>
  </w:style>
  <w:style w:type="character" w:customStyle="1" w:styleId="ListLabel69">
    <w:name w:val="ListLabel 69"/>
    <w:rsid w:val="00F0387D"/>
    <w:rPr>
      <w:rFonts w:cs="Symbol"/>
    </w:rPr>
  </w:style>
  <w:style w:type="character" w:customStyle="1" w:styleId="ListLabel70">
    <w:name w:val="ListLabel 70"/>
    <w:rsid w:val="00F0387D"/>
    <w:rPr>
      <w:rFonts w:cs="Courier New"/>
    </w:rPr>
  </w:style>
  <w:style w:type="character" w:customStyle="1" w:styleId="ListLabel71">
    <w:name w:val="ListLabel 71"/>
    <w:rsid w:val="00F0387D"/>
    <w:rPr>
      <w:rFonts w:cs="Wingdings"/>
    </w:rPr>
  </w:style>
  <w:style w:type="character" w:customStyle="1" w:styleId="ListLabel72">
    <w:name w:val="ListLabel 72"/>
    <w:rsid w:val="00F0387D"/>
    <w:rPr>
      <w:rFonts w:cs="Symbol"/>
    </w:rPr>
  </w:style>
  <w:style w:type="character" w:customStyle="1" w:styleId="ListLabel73">
    <w:name w:val="ListLabel 73"/>
    <w:rsid w:val="00F0387D"/>
    <w:rPr>
      <w:rFonts w:cs="Courier New"/>
    </w:rPr>
  </w:style>
  <w:style w:type="character" w:customStyle="1" w:styleId="ListLabel74">
    <w:name w:val="ListLabel 74"/>
    <w:rsid w:val="00F0387D"/>
    <w:rPr>
      <w:rFonts w:cs="Wingdings"/>
    </w:rPr>
  </w:style>
  <w:style w:type="paragraph" w:customStyle="1" w:styleId="Titolo10">
    <w:name w:val="Titolo1"/>
    <w:basedOn w:val="Normale"/>
    <w:next w:val="Corpotesto"/>
    <w:rsid w:val="00F0387D"/>
    <w:pPr>
      <w:keepNext/>
      <w:suppressAutoHyphens/>
      <w:spacing w:before="240" w:after="120" w:line="240" w:lineRule="auto"/>
    </w:pPr>
    <w:rPr>
      <w:rFonts w:ascii="Liberation Sans" w:eastAsia="Arial Unicode MS" w:hAnsi="Liberation Sans" w:cs="Mangal"/>
      <w:color w:val="00000A"/>
      <w:kern w:val="1"/>
      <w:sz w:val="28"/>
      <w:szCs w:val="28"/>
      <w:lang w:bidi="it-IT"/>
    </w:rPr>
  </w:style>
  <w:style w:type="paragraph" w:styleId="Elenco">
    <w:name w:val="List"/>
    <w:basedOn w:val="Corpotesto"/>
    <w:rsid w:val="00F0387D"/>
    <w:pPr>
      <w:widowControl/>
      <w:suppressAutoHyphens/>
      <w:autoSpaceDE/>
      <w:autoSpaceDN/>
      <w:spacing w:after="140" w:line="288" w:lineRule="auto"/>
    </w:pPr>
    <w:rPr>
      <w:rFonts w:eastAsia="Calibri" w:cs="Mangal"/>
      <w:color w:val="00000A"/>
      <w:kern w:val="1"/>
      <w:sz w:val="24"/>
      <w:lang w:eastAsia="it-IT" w:bidi="it-IT"/>
    </w:rPr>
  </w:style>
  <w:style w:type="paragraph" w:styleId="Didascalia">
    <w:name w:val="caption"/>
    <w:basedOn w:val="Normale"/>
    <w:qFormat/>
    <w:rsid w:val="00F0387D"/>
    <w:pPr>
      <w:suppressLineNumbers/>
      <w:suppressAutoHyphens/>
      <w:spacing w:before="120" w:after="120" w:line="240" w:lineRule="auto"/>
    </w:pPr>
    <w:rPr>
      <w:rFonts w:eastAsia="Calibri" w:cs="Mangal"/>
      <w:i/>
      <w:iCs/>
      <w:color w:val="00000A"/>
      <w:kern w:val="1"/>
      <w:lang w:bidi="it-IT"/>
    </w:rPr>
  </w:style>
  <w:style w:type="paragraph" w:customStyle="1" w:styleId="Indice">
    <w:name w:val="Indice"/>
    <w:basedOn w:val="Normale"/>
    <w:rsid w:val="00F0387D"/>
    <w:pPr>
      <w:suppressLineNumbers/>
      <w:suppressAutoHyphens/>
      <w:spacing w:before="120" w:after="120" w:line="240" w:lineRule="auto"/>
    </w:pPr>
    <w:rPr>
      <w:rFonts w:eastAsia="Calibri" w:cs="Mangal"/>
      <w:color w:val="00000A"/>
      <w:kern w:val="1"/>
      <w:szCs w:val="22"/>
      <w:lang w:bidi="it-IT"/>
    </w:rPr>
  </w:style>
  <w:style w:type="paragraph" w:customStyle="1" w:styleId="NormalBold">
    <w:name w:val="NormalBold"/>
    <w:basedOn w:val="Normale"/>
    <w:rsid w:val="00F0387D"/>
    <w:pPr>
      <w:widowControl w:val="0"/>
      <w:suppressAutoHyphens/>
      <w:spacing w:line="240" w:lineRule="auto"/>
    </w:pPr>
    <w:rPr>
      <w:rFonts w:eastAsia="Times New Roman" w:cs="Times New Roman"/>
      <w:b/>
      <w:color w:val="00000A"/>
      <w:kern w:val="1"/>
      <w:szCs w:val="22"/>
      <w:lang w:bidi="it-IT"/>
    </w:rPr>
  </w:style>
  <w:style w:type="character" w:customStyle="1" w:styleId="PidipaginaCarattere1">
    <w:name w:val="Piè di pagina Carattere1"/>
    <w:basedOn w:val="Carpredefinitoparagrafo"/>
    <w:uiPriority w:val="99"/>
    <w:rsid w:val="00F0387D"/>
    <w:rPr>
      <w:rFonts w:eastAsia="Calibri"/>
      <w:color w:val="00000A"/>
      <w:kern w:val="1"/>
      <w:sz w:val="24"/>
      <w:szCs w:val="22"/>
      <w:lang w:val="it-IT" w:eastAsia="it-IT" w:bidi="it-IT"/>
    </w:rPr>
  </w:style>
  <w:style w:type="paragraph" w:customStyle="1" w:styleId="Testonotaapidipagina1">
    <w:name w:val="Testo nota a piè di pagina1"/>
    <w:basedOn w:val="Normale"/>
    <w:rsid w:val="00F0387D"/>
    <w:pPr>
      <w:suppressAutoHyphens/>
      <w:spacing w:line="240" w:lineRule="auto"/>
      <w:ind w:left="720" w:hanging="720"/>
    </w:pPr>
    <w:rPr>
      <w:rFonts w:eastAsia="Calibri" w:cs="Times New Roman"/>
      <w:color w:val="00000A"/>
      <w:kern w:val="1"/>
      <w:sz w:val="20"/>
      <w:szCs w:val="20"/>
      <w:lang w:bidi="it-IT"/>
    </w:rPr>
  </w:style>
  <w:style w:type="paragraph" w:customStyle="1" w:styleId="Text1">
    <w:name w:val="Text 1"/>
    <w:basedOn w:val="Normale"/>
    <w:rsid w:val="00F0387D"/>
    <w:pPr>
      <w:suppressAutoHyphens/>
      <w:spacing w:before="120" w:after="120" w:line="240" w:lineRule="auto"/>
      <w:ind w:left="850"/>
    </w:pPr>
    <w:rPr>
      <w:rFonts w:eastAsia="Calibri" w:cs="Times New Roman"/>
      <w:color w:val="00000A"/>
      <w:kern w:val="1"/>
      <w:szCs w:val="22"/>
      <w:lang w:bidi="it-IT"/>
    </w:rPr>
  </w:style>
  <w:style w:type="paragraph" w:customStyle="1" w:styleId="NormalLeft">
    <w:name w:val="Normal Left"/>
    <w:basedOn w:val="Normale"/>
    <w:rsid w:val="00F0387D"/>
    <w:pPr>
      <w:suppressAutoHyphens/>
      <w:spacing w:before="120" w:after="120" w:line="240" w:lineRule="auto"/>
    </w:pPr>
    <w:rPr>
      <w:rFonts w:eastAsia="Calibri" w:cs="Times New Roman"/>
      <w:color w:val="00000A"/>
      <w:kern w:val="1"/>
      <w:szCs w:val="22"/>
      <w:lang w:bidi="it-IT"/>
    </w:rPr>
  </w:style>
  <w:style w:type="paragraph" w:customStyle="1" w:styleId="Tiret0">
    <w:name w:val="Tiret 0"/>
    <w:basedOn w:val="Normale"/>
    <w:rsid w:val="00F0387D"/>
    <w:pPr>
      <w:suppressAutoHyphens/>
      <w:spacing w:before="120" w:after="120" w:line="240" w:lineRule="auto"/>
    </w:pPr>
    <w:rPr>
      <w:rFonts w:eastAsia="Calibri" w:cs="Times New Roman"/>
      <w:color w:val="00000A"/>
      <w:kern w:val="1"/>
      <w:szCs w:val="22"/>
      <w:lang w:bidi="it-IT"/>
    </w:rPr>
  </w:style>
  <w:style w:type="paragraph" w:customStyle="1" w:styleId="Tiret1">
    <w:name w:val="Tiret 1"/>
    <w:basedOn w:val="Normale"/>
    <w:rsid w:val="00F0387D"/>
    <w:pPr>
      <w:suppressAutoHyphens/>
      <w:spacing w:before="120" w:after="120" w:line="240" w:lineRule="auto"/>
    </w:pPr>
    <w:rPr>
      <w:rFonts w:eastAsia="Calibri" w:cs="Times New Roman"/>
      <w:color w:val="00000A"/>
      <w:kern w:val="1"/>
      <w:szCs w:val="22"/>
      <w:lang w:bidi="it-IT"/>
    </w:rPr>
  </w:style>
  <w:style w:type="paragraph" w:customStyle="1" w:styleId="NumPar1">
    <w:name w:val="NumPar 1"/>
    <w:basedOn w:val="Normale"/>
    <w:rsid w:val="00F0387D"/>
    <w:pPr>
      <w:suppressAutoHyphens/>
      <w:spacing w:before="120" w:after="120" w:line="240" w:lineRule="auto"/>
    </w:pPr>
    <w:rPr>
      <w:rFonts w:eastAsia="Calibri" w:cs="Times New Roman"/>
      <w:color w:val="00000A"/>
      <w:kern w:val="1"/>
      <w:szCs w:val="22"/>
      <w:lang w:bidi="it-IT"/>
    </w:rPr>
  </w:style>
  <w:style w:type="paragraph" w:customStyle="1" w:styleId="NumPar2">
    <w:name w:val="NumPar 2"/>
    <w:basedOn w:val="Normale"/>
    <w:rsid w:val="00F0387D"/>
    <w:pPr>
      <w:suppressAutoHyphens/>
      <w:spacing w:before="120" w:after="120" w:line="240" w:lineRule="auto"/>
    </w:pPr>
    <w:rPr>
      <w:rFonts w:eastAsia="Calibri" w:cs="Times New Roman"/>
      <w:color w:val="00000A"/>
      <w:kern w:val="1"/>
      <w:szCs w:val="22"/>
      <w:lang w:bidi="it-IT"/>
    </w:rPr>
  </w:style>
  <w:style w:type="paragraph" w:customStyle="1" w:styleId="NumPar3">
    <w:name w:val="NumPar 3"/>
    <w:basedOn w:val="Normale"/>
    <w:rsid w:val="00F0387D"/>
    <w:pPr>
      <w:suppressAutoHyphens/>
      <w:spacing w:before="120" w:after="120" w:line="240" w:lineRule="auto"/>
    </w:pPr>
    <w:rPr>
      <w:rFonts w:eastAsia="Calibri" w:cs="Times New Roman"/>
      <w:color w:val="00000A"/>
      <w:kern w:val="1"/>
      <w:szCs w:val="22"/>
      <w:lang w:bidi="it-IT"/>
    </w:rPr>
  </w:style>
  <w:style w:type="paragraph" w:customStyle="1" w:styleId="NumPar4">
    <w:name w:val="NumPar 4"/>
    <w:basedOn w:val="Normale"/>
    <w:rsid w:val="00F0387D"/>
    <w:pPr>
      <w:suppressAutoHyphens/>
      <w:spacing w:before="120" w:after="120" w:line="240" w:lineRule="auto"/>
    </w:pPr>
    <w:rPr>
      <w:rFonts w:eastAsia="Calibri" w:cs="Times New Roman"/>
      <w:color w:val="00000A"/>
      <w:kern w:val="1"/>
      <w:szCs w:val="22"/>
      <w:lang w:bidi="it-IT"/>
    </w:rPr>
  </w:style>
  <w:style w:type="paragraph" w:customStyle="1" w:styleId="ChapterTitle">
    <w:name w:val="ChapterTitle"/>
    <w:basedOn w:val="Normale"/>
    <w:rsid w:val="00F0387D"/>
    <w:pPr>
      <w:keepNext/>
      <w:suppressAutoHyphens/>
      <w:spacing w:before="120" w:after="360" w:line="240" w:lineRule="auto"/>
      <w:jc w:val="center"/>
    </w:pPr>
    <w:rPr>
      <w:rFonts w:eastAsia="Calibri" w:cs="Times New Roman"/>
      <w:b/>
      <w:color w:val="00000A"/>
      <w:kern w:val="1"/>
      <w:sz w:val="32"/>
      <w:szCs w:val="22"/>
      <w:lang w:bidi="it-IT"/>
    </w:rPr>
  </w:style>
  <w:style w:type="paragraph" w:customStyle="1" w:styleId="SectionTitle">
    <w:name w:val="SectionTitle"/>
    <w:basedOn w:val="Normale"/>
    <w:rsid w:val="00F0387D"/>
    <w:pPr>
      <w:keepNext/>
      <w:suppressAutoHyphens/>
      <w:spacing w:before="120" w:after="360" w:line="240" w:lineRule="auto"/>
      <w:jc w:val="center"/>
    </w:pPr>
    <w:rPr>
      <w:rFonts w:eastAsia="Calibri" w:cs="Times New Roman"/>
      <w:b/>
      <w:smallCaps/>
      <w:color w:val="00000A"/>
      <w:kern w:val="1"/>
      <w:sz w:val="28"/>
      <w:szCs w:val="22"/>
      <w:lang w:bidi="it-IT"/>
    </w:rPr>
  </w:style>
  <w:style w:type="paragraph" w:customStyle="1" w:styleId="Annexetitre">
    <w:name w:val="Annexe titre"/>
    <w:basedOn w:val="Normale"/>
    <w:rsid w:val="00F0387D"/>
    <w:pPr>
      <w:suppressAutoHyphens/>
      <w:spacing w:before="120" w:after="120" w:line="240" w:lineRule="auto"/>
      <w:jc w:val="center"/>
    </w:pPr>
    <w:rPr>
      <w:rFonts w:eastAsia="Calibri" w:cs="Times New Roman"/>
      <w:b/>
      <w:color w:val="00000A"/>
      <w:kern w:val="1"/>
      <w:szCs w:val="22"/>
      <w:u w:val="single"/>
      <w:lang w:bidi="it-IT"/>
    </w:rPr>
  </w:style>
  <w:style w:type="paragraph" w:customStyle="1" w:styleId="Titrearticle">
    <w:name w:val="Titre article"/>
    <w:basedOn w:val="Normale"/>
    <w:rsid w:val="00F0387D"/>
    <w:pPr>
      <w:keepNext/>
      <w:suppressAutoHyphens/>
      <w:spacing w:before="360" w:after="120" w:line="240" w:lineRule="auto"/>
      <w:jc w:val="center"/>
    </w:pPr>
    <w:rPr>
      <w:rFonts w:eastAsia="Calibri" w:cs="Times New Roman"/>
      <w:i/>
      <w:color w:val="00000A"/>
      <w:kern w:val="1"/>
      <w:szCs w:val="22"/>
      <w:lang w:bidi="it-IT"/>
    </w:rPr>
  </w:style>
  <w:style w:type="character" w:customStyle="1" w:styleId="IntestazioneCarattere1">
    <w:name w:val="Intestazione Carattere1"/>
    <w:basedOn w:val="Carpredefinitoparagrafo"/>
    <w:rsid w:val="00F0387D"/>
    <w:rPr>
      <w:rFonts w:eastAsia="Calibri"/>
      <w:color w:val="00000A"/>
      <w:kern w:val="1"/>
      <w:sz w:val="24"/>
      <w:szCs w:val="22"/>
      <w:lang w:val="it-IT" w:eastAsia="it-IT" w:bidi="it-IT"/>
    </w:rPr>
  </w:style>
  <w:style w:type="paragraph" w:customStyle="1" w:styleId="Testofumetto1">
    <w:name w:val="Testo fumetto1"/>
    <w:basedOn w:val="Normale"/>
    <w:rsid w:val="00F0387D"/>
    <w:pPr>
      <w:suppressAutoHyphens/>
      <w:spacing w:line="240" w:lineRule="auto"/>
    </w:pPr>
    <w:rPr>
      <w:rFonts w:ascii="Tahoma" w:eastAsia="Calibri" w:hAnsi="Tahoma" w:cs="Tahoma"/>
      <w:color w:val="00000A"/>
      <w:kern w:val="1"/>
      <w:sz w:val="16"/>
      <w:szCs w:val="16"/>
      <w:lang w:bidi="it-IT"/>
    </w:rPr>
  </w:style>
  <w:style w:type="character" w:customStyle="1" w:styleId="TestonotaapidipaginaCarattere1">
    <w:name w:val="Testo nota a piè di pagina Carattere1"/>
    <w:basedOn w:val="Carpredefinitoparagrafo"/>
    <w:rsid w:val="00F0387D"/>
    <w:rPr>
      <w:rFonts w:eastAsia="Calibri"/>
      <w:color w:val="00000A"/>
      <w:kern w:val="1"/>
      <w:sz w:val="24"/>
      <w:szCs w:val="22"/>
      <w:lang w:val="it-IT" w:eastAsia="it-IT" w:bidi="it-IT"/>
    </w:rPr>
  </w:style>
  <w:style w:type="paragraph" w:customStyle="1" w:styleId="Contenutotabella">
    <w:name w:val="Contenuto tabella"/>
    <w:basedOn w:val="Normale"/>
    <w:rsid w:val="00F0387D"/>
    <w:pPr>
      <w:suppressAutoHyphens/>
      <w:spacing w:before="120" w:after="120" w:line="240" w:lineRule="auto"/>
    </w:pPr>
    <w:rPr>
      <w:rFonts w:eastAsia="Calibri" w:cs="Times New Roman"/>
      <w:color w:val="00000A"/>
      <w:kern w:val="1"/>
      <w:szCs w:val="22"/>
      <w:lang w:bidi="it-IT"/>
    </w:rPr>
  </w:style>
  <w:style w:type="paragraph" w:customStyle="1" w:styleId="Titolotabella">
    <w:name w:val="Titolo tabella"/>
    <w:basedOn w:val="Contenutotabella"/>
    <w:rsid w:val="00F0387D"/>
  </w:style>
  <w:style w:type="character" w:customStyle="1" w:styleId="small">
    <w:name w:val="small"/>
    <w:basedOn w:val="Carpredefinitoparagrafo"/>
    <w:rsid w:val="00F0387D"/>
  </w:style>
  <w:style w:type="character" w:customStyle="1" w:styleId="TestofumettoCarattere1">
    <w:name w:val="Testo fumetto Carattere1"/>
    <w:basedOn w:val="Carpredefinitoparagrafo"/>
    <w:uiPriority w:val="99"/>
    <w:semiHidden/>
    <w:rsid w:val="00F0387D"/>
    <w:rPr>
      <w:rFonts w:ascii="Tahoma" w:eastAsia="Calibri" w:hAnsi="Tahoma" w:cs="Tahoma"/>
      <w:color w:val="00000A"/>
      <w:kern w:val="1"/>
      <w:sz w:val="16"/>
      <w:szCs w:val="16"/>
      <w:lang w:val="x-none" w:eastAsia="x-none" w:bidi="it-IT"/>
    </w:rPr>
  </w:style>
  <w:style w:type="numbering" w:customStyle="1" w:styleId="Nessunelenco6">
    <w:name w:val="Nessun elenco6"/>
    <w:next w:val="Nessunelenco"/>
    <w:uiPriority w:val="99"/>
    <w:semiHidden/>
    <w:unhideWhenUsed/>
    <w:rsid w:val="00F0387D"/>
  </w:style>
  <w:style w:type="table" w:customStyle="1" w:styleId="TableNormal4">
    <w:name w:val="Table Normal4"/>
    <w:uiPriority w:val="2"/>
    <w:semiHidden/>
    <w:unhideWhenUsed/>
    <w:qFormat/>
    <w:rsid w:val="00F0387D"/>
    <w:pPr>
      <w:widowControl w:val="0"/>
      <w:autoSpaceDE w:val="0"/>
      <w:autoSpaceDN w:val="0"/>
    </w:pPr>
    <w:rPr>
      <w:rFonts w:eastAsiaTheme="minorHAnsi"/>
      <w:sz w:val="22"/>
      <w:szCs w:val="22"/>
      <w:lang w:val="en-US" w:eastAsia="en-US"/>
    </w:rPr>
    <w:tblPr>
      <w:tblInd w:w="0" w:type="dxa"/>
      <w:tblCellMar>
        <w:top w:w="0" w:type="dxa"/>
        <w:left w:w="0" w:type="dxa"/>
        <w:bottom w:w="0" w:type="dxa"/>
        <w:right w:w="0" w:type="dxa"/>
      </w:tblCellMar>
    </w:tblPr>
  </w:style>
  <w:style w:type="character" w:styleId="Menzionenonrisolta">
    <w:name w:val="Unresolved Mention"/>
    <w:basedOn w:val="Carpredefinitoparagrafo"/>
    <w:uiPriority w:val="99"/>
    <w:semiHidden/>
    <w:unhideWhenUsed/>
    <w:rsid w:val="00F0387D"/>
    <w:rPr>
      <w:color w:val="605E5C"/>
      <w:shd w:val="clear" w:color="auto" w:fill="E1DFDD"/>
    </w:rPr>
  </w:style>
  <w:style w:type="table" w:customStyle="1" w:styleId="NormalTable0">
    <w:name w:val="Normal Table0"/>
    <w:uiPriority w:val="2"/>
    <w:semiHidden/>
    <w:unhideWhenUsed/>
    <w:qFormat/>
    <w:rsid w:val="00394290"/>
    <w:pPr>
      <w:widowControl w:val="0"/>
    </w:pPr>
    <w:rPr>
      <w:rFonts w:eastAsiaTheme="minorHAnsi"/>
      <w:sz w:val="22"/>
      <w:szCs w:val="22"/>
      <w:lang w:val="en-US" w:eastAsia="en-US"/>
    </w:rPr>
    <w:tblPr>
      <w:tblInd w:w="0" w:type="dxa"/>
      <w:tblCellMar>
        <w:top w:w="0" w:type="dxa"/>
        <w:left w:w="0" w:type="dxa"/>
        <w:bottom w:w="0" w:type="dxa"/>
        <w:right w:w="0" w:type="dxa"/>
      </w:tblCellMar>
    </w:tblPr>
  </w:style>
  <w:style w:type="paragraph" w:customStyle="1" w:styleId="provvr0">
    <w:name w:val="provv_r0"/>
    <w:basedOn w:val="Normale"/>
    <w:rsid w:val="00204830"/>
    <w:pPr>
      <w:spacing w:before="100" w:beforeAutospacing="1" w:after="100" w:afterAutospacing="1" w:line="240" w:lineRule="auto"/>
      <w:jc w:val="both"/>
    </w:pPr>
    <w:rPr>
      <w:rFonts w:eastAsia="Calibri" w:cs="Times New Roman"/>
    </w:rPr>
  </w:style>
  <w:style w:type="paragraph" w:customStyle="1" w:styleId="popolo">
    <w:name w:val="popolo"/>
    <w:basedOn w:val="Normale"/>
    <w:rsid w:val="00204830"/>
    <w:pPr>
      <w:spacing w:before="100" w:beforeAutospacing="1" w:after="100" w:afterAutospacing="1" w:line="240" w:lineRule="auto"/>
      <w:jc w:val="both"/>
    </w:pPr>
    <w:rPr>
      <w:rFonts w:ascii="Garamond" w:eastAsia="Calibri" w:hAnsi="Garamond" w:cs="Times New Roman"/>
      <w:sz w:val="30"/>
      <w:szCs w:val="30"/>
    </w:rPr>
  </w:style>
  <w:style w:type="paragraph" w:customStyle="1" w:styleId="Stile1">
    <w:name w:val="Stile1"/>
    <w:basedOn w:val="Titolo1"/>
    <w:link w:val="Stile1Carattere"/>
    <w:rsid w:val="00204830"/>
    <w:pPr>
      <w:spacing w:before="100" w:beforeAutospacing="1" w:after="100" w:afterAutospacing="1" w:line="240" w:lineRule="atLeast"/>
      <w:jc w:val="center"/>
    </w:pPr>
    <w:rPr>
      <w:rFonts w:ascii="Times New Roman" w:eastAsia="Calibri" w:hAnsi="Times New Roman" w:cs="Times New Roman"/>
      <w:color w:val="auto"/>
      <w:lang w:val="x-none" w:eastAsia="it-IT"/>
    </w:rPr>
  </w:style>
  <w:style w:type="character" w:customStyle="1" w:styleId="Stile1Carattere">
    <w:name w:val="Stile1 Carattere"/>
    <w:link w:val="Stile1"/>
    <w:locked/>
    <w:rsid w:val="00204830"/>
    <w:rPr>
      <w:rFonts w:ascii="Times New Roman" w:eastAsia="Calibri" w:hAnsi="Times New Roman" w:cs="Times New Roman"/>
      <w:b/>
      <w:bCs/>
      <w:sz w:val="28"/>
      <w:szCs w:val="28"/>
      <w:lang w:val="x-none"/>
    </w:rPr>
  </w:style>
  <w:style w:type="paragraph" w:styleId="Sommario1">
    <w:name w:val="toc 1"/>
    <w:basedOn w:val="Normale"/>
    <w:next w:val="Normale"/>
    <w:autoRedefine/>
    <w:uiPriority w:val="39"/>
    <w:qFormat/>
    <w:rsid w:val="00204830"/>
    <w:pPr>
      <w:tabs>
        <w:tab w:val="left" w:leader="dot" w:pos="284"/>
        <w:tab w:val="right" w:leader="dot" w:pos="9629"/>
      </w:tabs>
      <w:spacing w:line="276" w:lineRule="auto"/>
    </w:pPr>
    <w:rPr>
      <w:rFonts w:ascii="Garamond" w:eastAsia="Times New Roman" w:hAnsi="Garamond" w:cs="Times New Roman"/>
      <w:b/>
      <w:bCs/>
      <w:sz w:val="22"/>
      <w:szCs w:val="20"/>
      <w:lang w:eastAsia="en-US"/>
    </w:rPr>
  </w:style>
  <w:style w:type="paragraph" w:styleId="Sommario2">
    <w:name w:val="toc 2"/>
    <w:basedOn w:val="Normale"/>
    <w:next w:val="Sommario3"/>
    <w:autoRedefine/>
    <w:uiPriority w:val="39"/>
    <w:qFormat/>
    <w:rsid w:val="00204830"/>
    <w:pPr>
      <w:tabs>
        <w:tab w:val="left" w:pos="440"/>
        <w:tab w:val="right" w:leader="dot" w:pos="9629"/>
      </w:tabs>
      <w:spacing w:line="336" w:lineRule="auto"/>
      <w:ind w:left="442" w:hanging="442"/>
      <w:jc w:val="both"/>
    </w:pPr>
    <w:rPr>
      <w:rFonts w:ascii="Garamond" w:eastAsia="Times New Roman" w:hAnsi="Garamond" w:cs="Times New Roman"/>
      <w:smallCaps/>
      <w:noProof/>
      <w:sz w:val="20"/>
      <w:szCs w:val="20"/>
      <w:lang w:eastAsia="en-US"/>
    </w:rPr>
  </w:style>
  <w:style w:type="paragraph" w:customStyle="1" w:styleId="Nessunaspaziatura1">
    <w:name w:val="Nessuna spaziatura1"/>
    <w:link w:val="NoSpacingChar"/>
    <w:rsid w:val="00204830"/>
    <w:pPr>
      <w:spacing w:line="276" w:lineRule="auto"/>
      <w:jc w:val="both"/>
    </w:pPr>
    <w:rPr>
      <w:rFonts w:ascii="Calibri" w:eastAsia="Calibri" w:hAnsi="Calibri" w:cs="Times New Roman"/>
      <w:sz w:val="22"/>
      <w:szCs w:val="22"/>
      <w:lang w:eastAsia="en-US"/>
    </w:rPr>
  </w:style>
  <w:style w:type="character" w:customStyle="1" w:styleId="NoSpacingChar">
    <w:name w:val="No Spacing Char"/>
    <w:link w:val="Nessunaspaziatura1"/>
    <w:locked/>
    <w:rsid w:val="00204830"/>
    <w:rPr>
      <w:rFonts w:ascii="Calibri" w:eastAsia="Calibri" w:hAnsi="Calibri" w:cs="Times New Roman"/>
      <w:sz w:val="22"/>
      <w:szCs w:val="22"/>
      <w:lang w:eastAsia="en-US"/>
    </w:rPr>
  </w:style>
  <w:style w:type="paragraph" w:customStyle="1" w:styleId="Titolosommario1">
    <w:name w:val="Titolo sommario1"/>
    <w:basedOn w:val="Titolo1"/>
    <w:next w:val="Normale"/>
    <w:semiHidden/>
    <w:rsid w:val="00204830"/>
    <w:pPr>
      <w:spacing w:before="100" w:beforeAutospacing="1" w:after="100" w:afterAutospacing="1" w:line="276" w:lineRule="auto"/>
      <w:jc w:val="center"/>
      <w:outlineLvl w:val="9"/>
    </w:pPr>
    <w:rPr>
      <w:rFonts w:ascii="Garamond" w:eastAsia="Calibri" w:hAnsi="Garamond" w:cs="Times New Roman"/>
      <w:color w:val="auto"/>
      <w:lang w:val="x-none" w:eastAsia="x-none"/>
    </w:rPr>
  </w:style>
  <w:style w:type="paragraph" w:styleId="Testonotadichiusura">
    <w:name w:val="endnote text"/>
    <w:basedOn w:val="Normale"/>
    <w:link w:val="TestonotadichiusuraCarattere"/>
    <w:rsid w:val="00204830"/>
    <w:pPr>
      <w:spacing w:line="276" w:lineRule="auto"/>
      <w:jc w:val="both"/>
    </w:pPr>
    <w:rPr>
      <w:rFonts w:ascii="Garamond" w:eastAsia="Times New Roman" w:hAnsi="Garamond" w:cs="Times New Roman"/>
      <w:sz w:val="20"/>
      <w:szCs w:val="20"/>
      <w:lang w:val="x-none" w:eastAsia="en-US"/>
    </w:rPr>
  </w:style>
  <w:style w:type="character" w:customStyle="1" w:styleId="TestonotadichiusuraCarattere">
    <w:name w:val="Testo nota di chiusura Carattere"/>
    <w:basedOn w:val="Carpredefinitoparagrafo"/>
    <w:link w:val="Testonotadichiusura"/>
    <w:rsid w:val="00204830"/>
    <w:rPr>
      <w:rFonts w:ascii="Garamond" w:eastAsia="Times New Roman" w:hAnsi="Garamond" w:cs="Times New Roman"/>
      <w:sz w:val="20"/>
      <w:szCs w:val="20"/>
      <w:lang w:val="x-none" w:eastAsia="en-US"/>
    </w:rPr>
  </w:style>
  <w:style w:type="character" w:customStyle="1" w:styleId="descrizione">
    <w:name w:val="descrizione"/>
    <w:rsid w:val="00204830"/>
    <w:rPr>
      <w:b/>
      <w:bCs/>
      <w:color w:val="5B76A0"/>
      <w:sz w:val="28"/>
      <w:szCs w:val="28"/>
    </w:rPr>
  </w:style>
  <w:style w:type="paragraph" w:customStyle="1" w:styleId="provvr1">
    <w:name w:val="provv_r1"/>
    <w:basedOn w:val="Normale"/>
    <w:rsid w:val="00204830"/>
    <w:pPr>
      <w:spacing w:before="100" w:beforeAutospacing="1" w:after="100" w:afterAutospacing="1" w:line="240" w:lineRule="auto"/>
      <w:ind w:firstLine="400"/>
      <w:jc w:val="both"/>
    </w:pPr>
    <w:rPr>
      <w:rFonts w:eastAsia="Times New Roman" w:cs="Times New Roman"/>
    </w:rPr>
  </w:style>
  <w:style w:type="character" w:customStyle="1" w:styleId="provvrubrica">
    <w:name w:val="provv_rubrica"/>
    <w:rsid w:val="00204830"/>
    <w:rPr>
      <w:i/>
      <w:iCs/>
    </w:rPr>
  </w:style>
  <w:style w:type="paragraph" w:customStyle="1" w:styleId="stile10">
    <w:name w:val="stile1"/>
    <w:basedOn w:val="Normale"/>
    <w:rsid w:val="00204830"/>
    <w:pPr>
      <w:spacing w:before="100" w:beforeAutospacing="1" w:after="100" w:afterAutospacing="1" w:line="240" w:lineRule="auto"/>
      <w:jc w:val="both"/>
    </w:pPr>
    <w:rPr>
      <w:rFonts w:eastAsia="Times New Roman" w:cs="Times New Roman"/>
    </w:rPr>
  </w:style>
  <w:style w:type="character" w:customStyle="1" w:styleId="provvnumcomma">
    <w:name w:val="provv_numcomma"/>
    <w:basedOn w:val="Carpredefinitoparagrafo"/>
    <w:rsid w:val="00204830"/>
  </w:style>
  <w:style w:type="paragraph" w:customStyle="1" w:styleId="bollo">
    <w:name w:val="bollo"/>
    <w:basedOn w:val="Normale"/>
    <w:rsid w:val="00204830"/>
    <w:pPr>
      <w:spacing w:line="567" w:lineRule="atLeast"/>
      <w:jc w:val="both"/>
    </w:pPr>
    <w:rPr>
      <w:rFonts w:eastAsia="Times New Roman" w:cs="Times New Roman"/>
      <w:szCs w:val="20"/>
    </w:rPr>
  </w:style>
  <w:style w:type="paragraph" w:customStyle="1" w:styleId="provvnota">
    <w:name w:val="provv_nota"/>
    <w:basedOn w:val="Normale"/>
    <w:rsid w:val="00204830"/>
    <w:pPr>
      <w:spacing w:before="100" w:beforeAutospacing="1" w:after="100" w:afterAutospacing="1" w:line="240" w:lineRule="auto"/>
      <w:jc w:val="both"/>
    </w:pPr>
    <w:rPr>
      <w:rFonts w:eastAsia="Times New Roman" w:cs="Times New Roman"/>
    </w:rPr>
  </w:style>
  <w:style w:type="paragraph" w:customStyle="1" w:styleId="provvestremo">
    <w:name w:val="provv_estremo"/>
    <w:basedOn w:val="Normale"/>
    <w:rsid w:val="00204830"/>
    <w:pPr>
      <w:spacing w:before="100" w:beforeAutospacing="1" w:after="100" w:afterAutospacing="1" w:line="240" w:lineRule="auto"/>
      <w:jc w:val="both"/>
    </w:pPr>
    <w:rPr>
      <w:rFonts w:eastAsia="Times New Roman" w:cs="Times New Roman"/>
      <w:b/>
      <w:bCs/>
    </w:rPr>
  </w:style>
  <w:style w:type="character" w:customStyle="1" w:styleId="anchorantimarker">
    <w:name w:val="anchor_anti_marker"/>
    <w:rsid w:val="00204830"/>
    <w:rPr>
      <w:color w:val="000000"/>
    </w:rPr>
  </w:style>
  <w:style w:type="character" w:customStyle="1" w:styleId="linkneltesto">
    <w:name w:val="link_nel_testo"/>
    <w:rsid w:val="00204830"/>
    <w:rPr>
      <w:i/>
      <w:iCs/>
    </w:rPr>
  </w:style>
  <w:style w:type="paragraph" w:customStyle="1" w:styleId="Paragrafoelenco11">
    <w:name w:val="Paragrafo elenco11"/>
    <w:basedOn w:val="Normale"/>
    <w:rsid w:val="00204830"/>
    <w:pPr>
      <w:spacing w:before="100" w:beforeAutospacing="1" w:after="100" w:afterAutospacing="1" w:line="240" w:lineRule="atLeast"/>
      <w:ind w:left="720"/>
      <w:contextualSpacing/>
      <w:jc w:val="both"/>
    </w:pPr>
    <w:rPr>
      <w:rFonts w:ascii="Garamond" w:eastAsia="Calibri" w:hAnsi="Garamond" w:cs="Times New Roman"/>
      <w:szCs w:val="22"/>
    </w:rPr>
  </w:style>
  <w:style w:type="paragraph" w:customStyle="1" w:styleId="Rub1">
    <w:name w:val="Rub1"/>
    <w:basedOn w:val="Normale"/>
    <w:rsid w:val="00204830"/>
    <w:pPr>
      <w:tabs>
        <w:tab w:val="left" w:pos="1276"/>
      </w:tabs>
      <w:spacing w:line="240" w:lineRule="auto"/>
      <w:jc w:val="both"/>
    </w:pPr>
    <w:rPr>
      <w:rFonts w:eastAsia="Times New Roman" w:cs="Times New Roman"/>
      <w:b/>
      <w:smallCaps/>
      <w:sz w:val="20"/>
      <w:szCs w:val="20"/>
    </w:rPr>
  </w:style>
  <w:style w:type="paragraph" w:customStyle="1" w:styleId="noteapi">
    <w:name w:val="note a piè"/>
    <w:basedOn w:val="Testonotaapidipagina"/>
    <w:link w:val="noteapiCarattere"/>
    <w:rsid w:val="00204830"/>
    <w:pPr>
      <w:spacing w:before="100" w:beforeAutospacing="1" w:afterAutospacing="1"/>
      <w:jc w:val="both"/>
    </w:pPr>
    <w:rPr>
      <w:rFonts w:ascii="Times New Roman" w:eastAsia="Times New Roman" w:hAnsi="Times New Roman" w:cs="Times New Roman"/>
      <w:sz w:val="20"/>
      <w:szCs w:val="20"/>
      <w:lang w:val="x-none"/>
    </w:rPr>
  </w:style>
  <w:style w:type="character" w:customStyle="1" w:styleId="noteapiCarattere">
    <w:name w:val="note a piè Carattere"/>
    <w:link w:val="noteapi"/>
    <w:rsid w:val="00204830"/>
    <w:rPr>
      <w:rFonts w:ascii="Times New Roman" w:eastAsia="Times New Roman" w:hAnsi="Times New Roman" w:cs="Times New Roman"/>
      <w:sz w:val="20"/>
      <w:szCs w:val="20"/>
      <w:lang w:val="x-none"/>
    </w:rPr>
  </w:style>
  <w:style w:type="character" w:customStyle="1" w:styleId="provvnumart">
    <w:name w:val="provv_numart"/>
    <w:rsid w:val="00204830"/>
    <w:rPr>
      <w:b/>
      <w:bCs/>
    </w:rPr>
  </w:style>
  <w:style w:type="character" w:customStyle="1" w:styleId="provvvigore">
    <w:name w:val="provv_vigore"/>
    <w:rsid w:val="00204830"/>
    <w:rPr>
      <w:vanish/>
      <w:webHidden w:val="0"/>
      <w:specVanish w:val="0"/>
    </w:rPr>
  </w:style>
  <w:style w:type="paragraph" w:customStyle="1" w:styleId="grassetto1">
    <w:name w:val="grassetto1"/>
    <w:basedOn w:val="Normale"/>
    <w:rsid w:val="00204830"/>
    <w:pPr>
      <w:spacing w:after="24" w:line="240" w:lineRule="auto"/>
    </w:pPr>
    <w:rPr>
      <w:rFonts w:eastAsia="Times New Roman" w:cs="Times New Roman"/>
      <w:b/>
      <w:bCs/>
    </w:rPr>
  </w:style>
  <w:style w:type="character" w:customStyle="1" w:styleId="riferimento1">
    <w:name w:val="riferimento1"/>
    <w:rsid w:val="00204830"/>
    <w:rPr>
      <w:i/>
      <w:iCs/>
      <w:color w:val="058940"/>
    </w:rPr>
  </w:style>
  <w:style w:type="paragraph" w:styleId="Titolosommario">
    <w:name w:val="TOC Heading"/>
    <w:basedOn w:val="Titolo1"/>
    <w:next w:val="Normale"/>
    <w:uiPriority w:val="39"/>
    <w:unhideWhenUsed/>
    <w:qFormat/>
    <w:rsid w:val="00204830"/>
    <w:pPr>
      <w:spacing w:before="100" w:beforeAutospacing="1" w:after="100" w:afterAutospacing="1" w:line="276" w:lineRule="auto"/>
      <w:outlineLvl w:val="9"/>
    </w:pPr>
    <w:rPr>
      <w:rFonts w:ascii="Garamond" w:eastAsia="Times New Roman" w:hAnsi="Garamond" w:cs="Times New Roman"/>
      <w:color w:val="auto"/>
      <w:lang w:eastAsia="it-IT"/>
    </w:rPr>
  </w:style>
  <w:style w:type="paragraph" w:customStyle="1" w:styleId="provvc">
    <w:name w:val="provv_c"/>
    <w:basedOn w:val="Normale"/>
    <w:rsid w:val="00204830"/>
    <w:pPr>
      <w:spacing w:before="100" w:beforeAutospacing="1" w:after="100" w:afterAutospacing="1" w:line="240" w:lineRule="auto"/>
      <w:jc w:val="center"/>
    </w:pPr>
    <w:rPr>
      <w:rFonts w:eastAsia="Times New Roman" w:cs="Times New Roman"/>
    </w:rPr>
  </w:style>
  <w:style w:type="paragraph" w:styleId="Sommario3">
    <w:name w:val="toc 3"/>
    <w:basedOn w:val="Normale"/>
    <w:next w:val="Normale"/>
    <w:autoRedefine/>
    <w:uiPriority w:val="39"/>
    <w:qFormat/>
    <w:rsid w:val="00204830"/>
    <w:pPr>
      <w:tabs>
        <w:tab w:val="left" w:pos="1100"/>
        <w:tab w:val="right" w:leader="dot" w:pos="9629"/>
      </w:tabs>
      <w:spacing w:line="276" w:lineRule="auto"/>
    </w:pPr>
    <w:rPr>
      <w:rFonts w:asciiTheme="minorHAnsi" w:hAnsiTheme="minorHAnsi" w:cstheme="minorHAnsi"/>
      <w:iCs/>
      <w:sz w:val="20"/>
      <w:szCs w:val="20"/>
      <w:lang w:eastAsia="en-US"/>
    </w:rPr>
  </w:style>
  <w:style w:type="paragraph" w:customStyle="1" w:styleId="Rientrocorpodeltesto211">
    <w:name w:val="Rientro corpo del testo 211"/>
    <w:basedOn w:val="Normale"/>
    <w:rsid w:val="00204830"/>
    <w:pPr>
      <w:spacing w:line="240" w:lineRule="auto"/>
      <w:ind w:left="360"/>
      <w:jc w:val="both"/>
    </w:pPr>
    <w:rPr>
      <w:rFonts w:eastAsia="Times New Roman" w:cs="Times New Roman"/>
      <w:szCs w:val="20"/>
    </w:rPr>
  </w:style>
  <w:style w:type="paragraph" w:customStyle="1" w:styleId="sche3">
    <w:name w:val="sche_3"/>
    <w:rsid w:val="00204830"/>
    <w:pPr>
      <w:widowControl w:val="0"/>
      <w:overflowPunct w:val="0"/>
      <w:autoSpaceDE w:val="0"/>
      <w:autoSpaceDN w:val="0"/>
      <w:adjustRightInd w:val="0"/>
      <w:jc w:val="both"/>
      <w:textAlignment w:val="baseline"/>
    </w:pPr>
    <w:rPr>
      <w:rFonts w:ascii="Times New Roman" w:eastAsia="Times New Roman" w:hAnsi="Times New Roman" w:cs="Times New Roman"/>
      <w:sz w:val="20"/>
      <w:szCs w:val="20"/>
      <w:lang w:val="en-US"/>
    </w:rPr>
  </w:style>
  <w:style w:type="paragraph" w:customStyle="1" w:styleId="Text2">
    <w:name w:val="Text 2"/>
    <w:basedOn w:val="Normale"/>
    <w:rsid w:val="00204830"/>
    <w:pPr>
      <w:tabs>
        <w:tab w:val="left" w:pos="2161"/>
      </w:tabs>
      <w:spacing w:after="240" w:line="240" w:lineRule="auto"/>
      <w:ind w:left="1077"/>
      <w:jc w:val="both"/>
    </w:pPr>
    <w:rPr>
      <w:rFonts w:eastAsia="Times New Roman" w:cs="Times New Roman"/>
      <w:szCs w:val="20"/>
    </w:rPr>
  </w:style>
  <w:style w:type="paragraph" w:customStyle="1" w:styleId="Rub3">
    <w:name w:val="Rub3"/>
    <w:basedOn w:val="Normale"/>
    <w:next w:val="Normale"/>
    <w:rsid w:val="00204830"/>
    <w:pPr>
      <w:tabs>
        <w:tab w:val="left" w:pos="709"/>
      </w:tabs>
      <w:spacing w:line="240" w:lineRule="auto"/>
      <w:jc w:val="both"/>
    </w:pPr>
    <w:rPr>
      <w:rFonts w:eastAsia="Times New Roman" w:cs="Times New Roman"/>
      <w:b/>
      <w:i/>
      <w:sz w:val="20"/>
      <w:szCs w:val="20"/>
    </w:rPr>
  </w:style>
  <w:style w:type="paragraph" w:customStyle="1" w:styleId="Titoloparagrafobandotipo">
    <w:name w:val="Titolo paragrafo bando tipo"/>
    <w:basedOn w:val="Sottotitolo"/>
    <w:autoRedefine/>
    <w:qFormat/>
    <w:rsid w:val="00204830"/>
    <w:pPr>
      <w:keepNext/>
      <w:spacing w:before="300" w:after="120"/>
      <w:ind w:left="-142"/>
      <w:jc w:val="left"/>
      <w:outlineLvl w:val="0"/>
    </w:pPr>
    <w:rPr>
      <w:rFonts w:ascii="Calibri" w:eastAsia="Times New Roman" w:hAnsi="Calibri" w:cs="Times New Roman"/>
      <w:b/>
      <w:i/>
      <w:szCs w:val="22"/>
      <w:lang w:eastAsia="it-IT"/>
    </w:rPr>
  </w:style>
  <w:style w:type="paragraph" w:customStyle="1" w:styleId="avviso">
    <w:name w:val="avviso"/>
    <w:basedOn w:val="Paragrafoelenco"/>
    <w:rsid w:val="00204830"/>
    <w:pPr>
      <w:keepNext/>
      <w:spacing w:before="120" w:after="120" w:line="240" w:lineRule="auto"/>
      <w:ind w:left="0"/>
      <w:contextualSpacing w:val="0"/>
      <w:jc w:val="both"/>
    </w:pPr>
    <w:rPr>
      <w:rFonts w:ascii="Garamond" w:eastAsia="Times New Roman" w:hAnsi="Garamond" w:cs="Times New Roman"/>
      <w:b/>
      <w:i/>
      <w:lang w:eastAsia="en-US"/>
    </w:rPr>
  </w:style>
  <w:style w:type="paragraph" w:customStyle="1" w:styleId="CM11">
    <w:name w:val="CM1+1"/>
    <w:basedOn w:val="Default"/>
    <w:next w:val="Default"/>
    <w:uiPriority w:val="99"/>
    <w:rsid w:val="00204830"/>
    <w:rPr>
      <w:rFonts w:ascii="EUAlbertina" w:eastAsia="Calibri" w:hAnsi="EUAlbertina"/>
      <w:color w:val="auto"/>
    </w:rPr>
  </w:style>
  <w:style w:type="paragraph" w:customStyle="1" w:styleId="CM31">
    <w:name w:val="CM3+1"/>
    <w:basedOn w:val="Default"/>
    <w:next w:val="Default"/>
    <w:uiPriority w:val="99"/>
    <w:rsid w:val="00204830"/>
    <w:rPr>
      <w:rFonts w:ascii="EUAlbertina" w:eastAsia="Calibri" w:hAnsi="EUAlbertina"/>
      <w:color w:val="auto"/>
    </w:rPr>
  </w:style>
  <w:style w:type="paragraph" w:customStyle="1" w:styleId="Sommariodisciplinare">
    <w:name w:val="Sommario disciplinare"/>
    <w:basedOn w:val="Sommario1"/>
    <w:next w:val="Titolo2"/>
    <w:link w:val="SommariodisciplinareCarattere"/>
    <w:autoRedefine/>
    <w:qFormat/>
    <w:rsid w:val="00204830"/>
    <w:rPr>
      <w:rFonts w:cs="Calibri"/>
      <w:color w:val="365F91" w:themeColor="accent1" w:themeShade="BF"/>
      <w:sz w:val="28"/>
      <w:szCs w:val="28"/>
      <w:lang w:val="x-none"/>
    </w:rPr>
  </w:style>
  <w:style w:type="paragraph" w:styleId="Sommario4">
    <w:name w:val="toc 4"/>
    <w:basedOn w:val="Normale"/>
    <w:next w:val="Normale"/>
    <w:autoRedefine/>
    <w:uiPriority w:val="39"/>
    <w:rsid w:val="00204830"/>
    <w:pPr>
      <w:spacing w:line="276" w:lineRule="auto"/>
      <w:ind w:left="660"/>
    </w:pPr>
    <w:rPr>
      <w:rFonts w:asciiTheme="minorHAnsi" w:eastAsia="Times New Roman" w:hAnsiTheme="minorHAnsi" w:cs="Times New Roman"/>
      <w:sz w:val="18"/>
      <w:szCs w:val="18"/>
      <w:lang w:eastAsia="en-US"/>
    </w:rPr>
  </w:style>
  <w:style w:type="paragraph" w:styleId="Sommario5">
    <w:name w:val="toc 5"/>
    <w:basedOn w:val="Normale"/>
    <w:next w:val="Normale"/>
    <w:autoRedefine/>
    <w:uiPriority w:val="39"/>
    <w:rsid w:val="00204830"/>
    <w:pPr>
      <w:spacing w:line="276" w:lineRule="auto"/>
      <w:ind w:left="880"/>
    </w:pPr>
    <w:rPr>
      <w:rFonts w:asciiTheme="minorHAnsi" w:eastAsia="Times New Roman" w:hAnsiTheme="minorHAnsi" w:cs="Times New Roman"/>
      <w:sz w:val="18"/>
      <w:szCs w:val="18"/>
      <w:lang w:eastAsia="en-US"/>
    </w:rPr>
  </w:style>
  <w:style w:type="paragraph" w:styleId="Sommario6">
    <w:name w:val="toc 6"/>
    <w:basedOn w:val="Normale"/>
    <w:next w:val="Normale"/>
    <w:autoRedefine/>
    <w:uiPriority w:val="39"/>
    <w:rsid w:val="00204830"/>
    <w:pPr>
      <w:spacing w:line="276" w:lineRule="auto"/>
      <w:ind w:left="1100"/>
    </w:pPr>
    <w:rPr>
      <w:rFonts w:asciiTheme="minorHAnsi" w:eastAsia="Times New Roman" w:hAnsiTheme="minorHAnsi" w:cs="Times New Roman"/>
      <w:sz w:val="18"/>
      <w:szCs w:val="18"/>
      <w:lang w:eastAsia="en-US"/>
    </w:rPr>
  </w:style>
  <w:style w:type="paragraph" w:styleId="Sommario7">
    <w:name w:val="toc 7"/>
    <w:basedOn w:val="Normale"/>
    <w:next w:val="Normale"/>
    <w:autoRedefine/>
    <w:uiPriority w:val="39"/>
    <w:rsid w:val="00204830"/>
    <w:pPr>
      <w:spacing w:line="276" w:lineRule="auto"/>
      <w:ind w:left="1320"/>
    </w:pPr>
    <w:rPr>
      <w:rFonts w:asciiTheme="minorHAnsi" w:eastAsia="Times New Roman" w:hAnsiTheme="minorHAnsi" w:cs="Times New Roman"/>
      <w:sz w:val="18"/>
      <w:szCs w:val="18"/>
      <w:lang w:eastAsia="en-US"/>
    </w:rPr>
  </w:style>
  <w:style w:type="paragraph" w:styleId="Sommario8">
    <w:name w:val="toc 8"/>
    <w:basedOn w:val="Normale"/>
    <w:next w:val="Normale"/>
    <w:autoRedefine/>
    <w:uiPriority w:val="39"/>
    <w:rsid w:val="00204830"/>
    <w:pPr>
      <w:spacing w:line="276" w:lineRule="auto"/>
      <w:ind w:left="1540"/>
    </w:pPr>
    <w:rPr>
      <w:rFonts w:asciiTheme="minorHAnsi" w:eastAsia="Times New Roman" w:hAnsiTheme="minorHAnsi" w:cs="Times New Roman"/>
      <w:sz w:val="18"/>
      <w:szCs w:val="18"/>
      <w:lang w:eastAsia="en-US"/>
    </w:rPr>
  </w:style>
  <w:style w:type="paragraph" w:styleId="Sommario9">
    <w:name w:val="toc 9"/>
    <w:basedOn w:val="Normale"/>
    <w:next w:val="Normale"/>
    <w:autoRedefine/>
    <w:uiPriority w:val="39"/>
    <w:rsid w:val="00204830"/>
    <w:pPr>
      <w:spacing w:line="276" w:lineRule="auto"/>
      <w:ind w:left="1760"/>
    </w:pPr>
    <w:rPr>
      <w:rFonts w:asciiTheme="minorHAnsi" w:eastAsia="Times New Roman" w:hAnsiTheme="minorHAnsi" w:cs="Times New Roman"/>
      <w:sz w:val="18"/>
      <w:szCs w:val="18"/>
      <w:lang w:eastAsia="en-US"/>
    </w:rPr>
  </w:style>
  <w:style w:type="numbering" w:customStyle="1" w:styleId="Stile2">
    <w:name w:val="Stile2"/>
    <w:uiPriority w:val="99"/>
    <w:rsid w:val="00204830"/>
    <w:pPr>
      <w:numPr>
        <w:numId w:val="15"/>
      </w:numPr>
    </w:pPr>
  </w:style>
  <w:style w:type="character" w:styleId="Testosegnaposto">
    <w:name w:val="Placeholder Text"/>
    <w:basedOn w:val="Carpredefinitoparagrafo"/>
    <w:uiPriority w:val="99"/>
    <w:semiHidden/>
    <w:rsid w:val="00204830"/>
    <w:rPr>
      <w:color w:val="808080"/>
    </w:rPr>
  </w:style>
  <w:style w:type="character" w:customStyle="1" w:styleId="SommariodisciplinareCarattere">
    <w:name w:val="Sommario disciplinare Carattere"/>
    <w:basedOn w:val="Titolo1Carattere"/>
    <w:link w:val="Sommariodisciplinare"/>
    <w:rsid w:val="00204830"/>
    <w:rPr>
      <w:rFonts w:ascii="Garamond" w:eastAsia="Times New Roman" w:hAnsi="Garamond" w:cs="Calibri"/>
      <w:b/>
      <w:bCs/>
      <w:color w:val="365F91" w:themeColor="accent1" w:themeShade="BF"/>
      <w:sz w:val="28"/>
      <w:szCs w:val="28"/>
      <w:lang w:val="x-none" w:eastAsia="en-US"/>
    </w:rPr>
  </w:style>
  <w:style w:type="paragraph" w:customStyle="1" w:styleId="usoboll1">
    <w:name w:val="usoboll1"/>
    <w:basedOn w:val="Normale"/>
    <w:link w:val="usoboll1Carattere"/>
    <w:qFormat/>
    <w:rsid w:val="00204830"/>
    <w:pPr>
      <w:widowControl w:val="0"/>
      <w:suppressAutoHyphens/>
      <w:spacing w:line="482" w:lineRule="atLeast"/>
      <w:jc w:val="both"/>
    </w:pPr>
    <w:rPr>
      <w:rFonts w:eastAsia="Times New Roman" w:cs="Times New Roman"/>
      <w:szCs w:val="20"/>
      <w:lang w:eastAsia="ar-SA"/>
    </w:rPr>
  </w:style>
  <w:style w:type="character" w:customStyle="1" w:styleId="usoboll1Carattere">
    <w:name w:val="usoboll1 Carattere"/>
    <w:link w:val="usoboll1"/>
    <w:rsid w:val="00204830"/>
    <w:rPr>
      <w:rFonts w:ascii="Times New Roman" w:eastAsia="Times New Roman" w:hAnsi="Times New Roman" w:cs="Times New Roman"/>
      <w:szCs w:val="20"/>
      <w:lang w:eastAsia="ar-SA"/>
    </w:rPr>
  </w:style>
  <w:style w:type="character" w:customStyle="1" w:styleId="Corsivo">
    <w:name w:val="Corsivo"/>
    <w:rsid w:val="00204830"/>
    <w:rPr>
      <w:rFonts w:ascii="Trebuchet MS" w:hAnsi="Trebuchet MS" w:cs="Trebuchet MS"/>
      <w:i/>
      <w:iCs/>
      <w:sz w:val="20"/>
    </w:rPr>
  </w:style>
  <w:style w:type="character" w:customStyle="1" w:styleId="CorsivobluCarattere">
    <w:name w:val="Corsivo blu Carattere"/>
    <w:link w:val="Corsivoblu"/>
    <w:rsid w:val="00204830"/>
    <w:rPr>
      <w:rFonts w:ascii="Trebuchet MS" w:hAnsi="Trebuchet MS" w:cs="Trebuchet MS"/>
      <w:i/>
      <w:color w:val="0000FF"/>
      <w:lang w:eastAsia="ar-SA"/>
    </w:rPr>
  </w:style>
  <w:style w:type="character" w:customStyle="1" w:styleId="GrassettoblucorsivoCarattere">
    <w:name w:val="Grassetto blu corsivo Carattere"/>
    <w:rsid w:val="00204830"/>
    <w:rPr>
      <w:rFonts w:ascii="Trebuchet MS" w:hAnsi="Trebuchet MS" w:cs="Trebuchet MS"/>
      <w:b/>
      <w:i/>
      <w:color w:val="0000FF"/>
      <w:lang w:val="it-IT" w:eastAsia="ar-SA" w:bidi="ar-SA"/>
    </w:rPr>
  </w:style>
  <w:style w:type="paragraph" w:customStyle="1" w:styleId="Numeroelenco1">
    <w:name w:val="Numero elenco1"/>
    <w:basedOn w:val="Normale"/>
    <w:rsid w:val="00204830"/>
    <w:pPr>
      <w:tabs>
        <w:tab w:val="left" w:pos="360"/>
      </w:tabs>
      <w:suppressAutoHyphens/>
      <w:spacing w:line="520" w:lineRule="exact"/>
      <w:ind w:left="357" w:hanging="357"/>
    </w:pPr>
    <w:rPr>
      <w:rFonts w:eastAsia="Times New Roman" w:cs="Times New Roman"/>
      <w:szCs w:val="20"/>
      <w:lang w:eastAsia="ar-SA"/>
    </w:rPr>
  </w:style>
  <w:style w:type="paragraph" w:customStyle="1" w:styleId="Corpodeltesto31">
    <w:name w:val="Corpo del testo 31"/>
    <w:basedOn w:val="Normale"/>
    <w:rsid w:val="00204830"/>
    <w:pPr>
      <w:suppressAutoHyphens/>
      <w:spacing w:line="240" w:lineRule="auto"/>
      <w:jc w:val="center"/>
    </w:pPr>
    <w:rPr>
      <w:rFonts w:eastAsia="Times New Roman" w:cs="Times New Roman"/>
      <w:b/>
      <w:szCs w:val="20"/>
      <w:u w:val="single"/>
      <w:lang w:eastAsia="ar-SA"/>
    </w:rPr>
  </w:style>
  <w:style w:type="paragraph" w:customStyle="1" w:styleId="StileCorpodeltesto3TrebuchetMS14ptNonGrassettoNessu">
    <w:name w:val="Stile Corpo del testo 3 + Trebuchet MS 14 pt Non Grassetto Nessu..."/>
    <w:basedOn w:val="Corpodeltesto31"/>
    <w:rsid w:val="00204830"/>
    <w:pPr>
      <w:spacing w:line="360" w:lineRule="auto"/>
      <w:ind w:right="-535"/>
      <w:jc w:val="left"/>
    </w:pPr>
    <w:rPr>
      <w:rFonts w:ascii="Trebuchet MS" w:hAnsi="Trebuchet MS" w:cs="Trebuchet MS"/>
      <w:b w:val="0"/>
      <w:sz w:val="28"/>
      <w:u w:val="none"/>
    </w:rPr>
  </w:style>
  <w:style w:type="character" w:customStyle="1" w:styleId="PuntoelencoCarattere">
    <w:name w:val="Punto elenco Carattere"/>
    <w:link w:val="Puntoelenco"/>
    <w:locked/>
    <w:rsid w:val="00204830"/>
    <w:rPr>
      <w:rFonts w:ascii="Trebuchet MS" w:hAnsi="Trebuchet MS"/>
    </w:rPr>
  </w:style>
  <w:style w:type="paragraph" w:styleId="Puntoelenco">
    <w:name w:val="List Bullet"/>
    <w:basedOn w:val="Normale"/>
    <w:link w:val="PuntoelencoCarattere"/>
    <w:unhideWhenUsed/>
    <w:rsid w:val="00204830"/>
    <w:pPr>
      <w:numPr>
        <w:numId w:val="16"/>
      </w:numPr>
      <w:ind w:left="0" w:firstLine="0"/>
      <w:jc w:val="both"/>
    </w:pPr>
    <w:rPr>
      <w:rFonts w:ascii="Trebuchet MS" w:hAnsi="Trebuchet MS"/>
    </w:rPr>
  </w:style>
  <w:style w:type="paragraph" w:customStyle="1" w:styleId="Puntoelenco1">
    <w:name w:val="Punto elenco1"/>
    <w:basedOn w:val="Normale"/>
    <w:rsid w:val="00204830"/>
    <w:pPr>
      <w:tabs>
        <w:tab w:val="left" w:pos="284"/>
        <w:tab w:val="left" w:pos="360"/>
        <w:tab w:val="left" w:pos="1134"/>
      </w:tabs>
      <w:suppressAutoHyphens/>
      <w:spacing w:line="280" w:lineRule="atLeast"/>
      <w:ind w:left="284" w:hanging="284"/>
    </w:pPr>
    <w:rPr>
      <w:rFonts w:eastAsia="Times New Roman" w:cs="Times New Roman"/>
      <w:sz w:val="22"/>
      <w:szCs w:val="20"/>
      <w:lang w:val="en-US" w:eastAsia="ar-SA"/>
    </w:rPr>
  </w:style>
  <w:style w:type="paragraph" w:customStyle="1" w:styleId="testo1">
    <w:name w:val="testo1"/>
    <w:basedOn w:val="Normale"/>
    <w:uiPriority w:val="99"/>
    <w:rsid w:val="00204830"/>
    <w:pPr>
      <w:suppressAutoHyphens/>
      <w:spacing w:after="240" w:line="240" w:lineRule="auto"/>
      <w:ind w:left="284"/>
      <w:jc w:val="both"/>
    </w:pPr>
    <w:rPr>
      <w:rFonts w:eastAsia="Times New Roman" w:cs="Times New Roman"/>
      <w:sz w:val="22"/>
      <w:szCs w:val="20"/>
      <w:lang w:eastAsia="ar-SA"/>
    </w:rPr>
  </w:style>
  <w:style w:type="paragraph" w:styleId="PreformattatoHTML">
    <w:name w:val="HTML Preformatted"/>
    <w:basedOn w:val="Normale"/>
    <w:link w:val="PreformattatoHTMLCarattere"/>
    <w:uiPriority w:val="99"/>
    <w:rsid w:val="0020483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240" w:lineRule="auto"/>
    </w:pPr>
    <w:rPr>
      <w:rFonts w:ascii="Courier New" w:eastAsia="Times New Roman" w:hAnsi="Courier New" w:cs="Courier New"/>
      <w:sz w:val="20"/>
      <w:szCs w:val="20"/>
      <w:lang w:eastAsia="ar-SA"/>
    </w:rPr>
  </w:style>
  <w:style w:type="character" w:customStyle="1" w:styleId="PreformattatoHTMLCarattere">
    <w:name w:val="Preformattato HTML Carattere"/>
    <w:basedOn w:val="Carpredefinitoparagrafo"/>
    <w:link w:val="PreformattatoHTML"/>
    <w:uiPriority w:val="99"/>
    <w:rsid w:val="00204830"/>
    <w:rPr>
      <w:rFonts w:ascii="Courier New" w:eastAsia="Times New Roman" w:hAnsi="Courier New" w:cs="Courier New"/>
      <w:sz w:val="20"/>
      <w:szCs w:val="20"/>
      <w:lang w:eastAsia="ar-SA"/>
    </w:rPr>
  </w:style>
  <w:style w:type="paragraph" w:styleId="Firma">
    <w:name w:val="Signature"/>
    <w:basedOn w:val="Normale"/>
    <w:next w:val="Normale"/>
    <w:link w:val="FirmaCarattere"/>
    <w:autoRedefine/>
    <w:unhideWhenUsed/>
    <w:rsid w:val="00204830"/>
    <w:pPr>
      <w:tabs>
        <w:tab w:val="left" w:pos="4536"/>
      </w:tabs>
      <w:jc w:val="both"/>
    </w:pPr>
    <w:rPr>
      <w:rFonts w:ascii="Calibri" w:eastAsia="Times New Roman" w:hAnsi="Calibri" w:cs="Times New Roman"/>
      <w:sz w:val="20"/>
      <w:szCs w:val="20"/>
    </w:rPr>
  </w:style>
  <w:style w:type="character" w:customStyle="1" w:styleId="FirmaCarattere">
    <w:name w:val="Firma Carattere"/>
    <w:basedOn w:val="Carpredefinitoparagrafo"/>
    <w:link w:val="Firma"/>
    <w:rsid w:val="00204830"/>
    <w:rPr>
      <w:rFonts w:ascii="Calibri" w:eastAsia="Times New Roman" w:hAnsi="Calibri" w:cs="Times New Roman"/>
      <w:sz w:val="20"/>
      <w:szCs w:val="20"/>
    </w:rPr>
  </w:style>
  <w:style w:type="paragraph" w:customStyle="1" w:styleId="Corpodeltesto21">
    <w:name w:val="Corpo del testo 21"/>
    <w:basedOn w:val="Normale"/>
    <w:rsid w:val="00204830"/>
    <w:pPr>
      <w:suppressAutoHyphens/>
      <w:spacing w:line="240" w:lineRule="auto"/>
      <w:jc w:val="both"/>
    </w:pPr>
    <w:rPr>
      <w:rFonts w:eastAsia="Times New Roman" w:cs="Times New Roman"/>
      <w:szCs w:val="20"/>
      <w:lang w:eastAsia="ar-SA"/>
    </w:rPr>
  </w:style>
  <w:style w:type="character" w:customStyle="1" w:styleId="WW8Num44z0">
    <w:name w:val="WW8Num44z0"/>
    <w:rsid w:val="00204830"/>
    <w:rPr>
      <w:b/>
      <w:i/>
    </w:rPr>
  </w:style>
  <w:style w:type="paragraph" w:customStyle="1" w:styleId="Indicedellefigure1">
    <w:name w:val="Indice delle figure1"/>
    <w:basedOn w:val="Normale"/>
    <w:next w:val="Normale"/>
    <w:rsid w:val="00204830"/>
    <w:pPr>
      <w:tabs>
        <w:tab w:val="left" w:pos="1134"/>
      </w:tabs>
      <w:suppressAutoHyphens/>
      <w:spacing w:before="120" w:line="240" w:lineRule="auto"/>
      <w:ind w:left="567" w:hanging="567"/>
      <w:jc w:val="both"/>
    </w:pPr>
    <w:rPr>
      <w:rFonts w:eastAsia="Times New Roman" w:cs="Times New Roman"/>
      <w:szCs w:val="20"/>
      <w:lang w:val="en-US" w:eastAsia="ar-SA"/>
    </w:rPr>
  </w:style>
  <w:style w:type="paragraph" w:customStyle="1" w:styleId="Corsivoblu">
    <w:name w:val="Corsivo blu"/>
    <w:basedOn w:val="Normale"/>
    <w:link w:val="CorsivobluCarattere"/>
    <w:rsid w:val="00204830"/>
    <w:pPr>
      <w:widowControl w:val="0"/>
      <w:autoSpaceDE w:val="0"/>
      <w:autoSpaceDN w:val="0"/>
      <w:adjustRightInd w:val="0"/>
      <w:jc w:val="both"/>
    </w:pPr>
    <w:rPr>
      <w:rFonts w:ascii="Trebuchet MS" w:hAnsi="Trebuchet MS" w:cs="Trebuchet MS"/>
      <w:i/>
      <w:color w:val="0000FF"/>
      <w:lang w:eastAsia="ar-SA"/>
    </w:rPr>
  </w:style>
  <w:style w:type="paragraph" w:customStyle="1" w:styleId="Corsivorosso">
    <w:name w:val="Corsivo rosso"/>
    <w:basedOn w:val="Normale"/>
    <w:link w:val="CorsivorossoCarattere"/>
    <w:rsid w:val="00204830"/>
    <w:pPr>
      <w:widowControl w:val="0"/>
      <w:jc w:val="both"/>
    </w:pPr>
    <w:rPr>
      <w:rFonts w:ascii="Trebuchet MS" w:eastAsia="Times New Roman" w:hAnsi="Trebuchet MS" w:cs="Times New Roman"/>
      <w:i/>
      <w:color w:val="FF0000"/>
      <w:sz w:val="20"/>
      <w:szCs w:val="20"/>
    </w:rPr>
  </w:style>
  <w:style w:type="character" w:customStyle="1" w:styleId="CorsivorossoCarattere">
    <w:name w:val="Corsivo rosso Carattere"/>
    <w:link w:val="Corsivorosso"/>
    <w:rsid w:val="00204830"/>
    <w:rPr>
      <w:rFonts w:ascii="Trebuchet MS" w:eastAsia="Times New Roman" w:hAnsi="Trebuchet MS" w:cs="Times New Roman"/>
      <w:i/>
      <w:color w:val="FF0000"/>
      <w:sz w:val="20"/>
      <w:szCs w:val="20"/>
    </w:rPr>
  </w:style>
  <w:style w:type="paragraph" w:customStyle="1" w:styleId="BodyText22">
    <w:name w:val="Body Text 22"/>
    <w:basedOn w:val="Normale"/>
    <w:rsid w:val="00204830"/>
    <w:pPr>
      <w:suppressAutoHyphens/>
      <w:spacing w:line="240" w:lineRule="auto"/>
      <w:jc w:val="both"/>
    </w:pPr>
    <w:rPr>
      <w:rFonts w:eastAsia="Times New Roman" w:cs="Times New Roman"/>
      <w:szCs w:val="20"/>
      <w:lang w:eastAsia="ar-SA"/>
    </w:rPr>
  </w:style>
  <w:style w:type="character" w:customStyle="1" w:styleId="linkgazzetta">
    <w:name w:val="link_gazzetta"/>
    <w:basedOn w:val="Carpredefinitoparagrafo"/>
    <w:rsid w:val="00204830"/>
  </w:style>
  <w:style w:type="paragraph" w:styleId="Numeroelenco">
    <w:name w:val="List Number"/>
    <w:basedOn w:val="Normale"/>
    <w:link w:val="NumeroelencoCarattere"/>
    <w:rsid w:val="00204830"/>
    <w:pPr>
      <w:widowControl w:val="0"/>
      <w:numPr>
        <w:numId w:val="17"/>
      </w:numPr>
      <w:autoSpaceDE w:val="0"/>
      <w:autoSpaceDN w:val="0"/>
      <w:adjustRightInd w:val="0"/>
      <w:jc w:val="both"/>
    </w:pPr>
    <w:rPr>
      <w:rFonts w:ascii="Trebuchet MS" w:eastAsia="Times New Roman" w:hAnsi="Trebuchet MS" w:cs="Times New Roman"/>
      <w:kern w:val="2"/>
      <w:sz w:val="20"/>
    </w:rPr>
  </w:style>
  <w:style w:type="character" w:customStyle="1" w:styleId="NumeroelencoCarattere">
    <w:name w:val="Numero elenco Carattere"/>
    <w:link w:val="Numeroelenco"/>
    <w:rsid w:val="00204830"/>
    <w:rPr>
      <w:rFonts w:ascii="Trebuchet MS" w:eastAsia="Times New Roman" w:hAnsi="Trebuchet MS" w:cs="Times New Roman"/>
      <w:kern w:val="2"/>
      <w:sz w:val="20"/>
    </w:rPr>
  </w:style>
  <w:style w:type="paragraph" w:customStyle="1" w:styleId="AA1stlevelbullet">
    <w:name w:val="AA 1st level bullet"/>
    <w:basedOn w:val="Normale"/>
    <w:rsid w:val="00204830"/>
    <w:pPr>
      <w:numPr>
        <w:numId w:val="18"/>
      </w:numPr>
      <w:tabs>
        <w:tab w:val="clear" w:pos="283"/>
      </w:tabs>
      <w:spacing w:line="280" w:lineRule="atLeast"/>
      <w:ind w:left="284" w:hanging="284"/>
    </w:pPr>
    <w:rPr>
      <w:rFonts w:eastAsia="MS Mincho" w:cs="Times New Roman"/>
      <w:sz w:val="22"/>
      <w:szCs w:val="22"/>
      <w:lang w:val="en-US" w:eastAsia="en-US"/>
    </w:rPr>
  </w:style>
  <w:style w:type="character" w:customStyle="1" w:styleId="NessunaspaziaturaCarattere">
    <w:name w:val="Nessuna spaziatura Carattere"/>
    <w:link w:val="Nessunaspaziatura"/>
    <w:uiPriority w:val="1"/>
    <w:rsid w:val="00204830"/>
    <w:rPr>
      <w:rFonts w:eastAsiaTheme="minorHAnsi"/>
      <w:sz w:val="22"/>
      <w:szCs w:val="22"/>
      <w:lang w:val="en-US" w:eastAsia="en-US"/>
    </w:rPr>
  </w:style>
  <w:style w:type="paragraph" w:customStyle="1" w:styleId="Stilebando">
    <w:name w:val="Stile bando"/>
    <w:basedOn w:val="Normale"/>
    <w:link w:val="StilebandoCarattere"/>
    <w:qFormat/>
    <w:rsid w:val="00204830"/>
    <w:pPr>
      <w:spacing w:line="240" w:lineRule="auto"/>
    </w:pPr>
    <w:rPr>
      <w:rFonts w:ascii="Calibri" w:eastAsia="Times New Roman" w:hAnsi="Calibri" w:cs="Times New Roman"/>
      <w:b/>
      <w:sz w:val="22"/>
      <w:szCs w:val="22"/>
      <w:lang w:val="x-none" w:eastAsia="x-none"/>
    </w:rPr>
  </w:style>
  <w:style w:type="character" w:customStyle="1" w:styleId="StilebandoCarattere">
    <w:name w:val="Stile bando Carattere"/>
    <w:link w:val="Stilebando"/>
    <w:rsid w:val="00204830"/>
    <w:rPr>
      <w:rFonts w:ascii="Calibri" w:eastAsia="Times New Roman" w:hAnsi="Calibri" w:cs="Times New Roman"/>
      <w:b/>
      <w:sz w:val="22"/>
      <w:szCs w:val="22"/>
      <w:lang w:val="x-none" w:eastAsia="x-none"/>
    </w:rPr>
  </w:style>
  <w:style w:type="character" w:customStyle="1" w:styleId="ParagrafoelencoCarattere">
    <w:name w:val="Paragrafo elenco Carattere"/>
    <w:aliases w:val="Bullet edison Carattere,Paragrafo elenco 2 Carattere,Bullet List Carattere,FooterText Carattere,numbered Carattere,Paragraphe de liste1 Carattere,Bulletr List Paragraph Carattere,列出段落 Carattere,列出段落1 Carattere"/>
    <w:link w:val="Paragrafoelenco"/>
    <w:uiPriority w:val="99"/>
    <w:locked/>
    <w:rsid w:val="00204830"/>
    <w:rPr>
      <w:rFonts w:ascii="Times New Roman" w:hAnsi="Times New Roman"/>
    </w:rPr>
  </w:style>
  <w:style w:type="paragraph" w:customStyle="1" w:styleId="regolamento">
    <w:name w:val="regolamento"/>
    <w:basedOn w:val="Normale"/>
    <w:rsid w:val="00204830"/>
    <w:pPr>
      <w:widowControl w:val="0"/>
      <w:tabs>
        <w:tab w:val="left" w:pos="-2127"/>
      </w:tabs>
      <w:suppressAutoHyphens/>
      <w:autoSpaceDE w:val="0"/>
      <w:spacing w:line="240" w:lineRule="auto"/>
      <w:ind w:left="284" w:hanging="284"/>
      <w:jc w:val="both"/>
    </w:pPr>
    <w:rPr>
      <w:rFonts w:ascii="Arial" w:eastAsia="Times New Roman" w:hAnsi="Arial" w:cs="Arial"/>
      <w:sz w:val="20"/>
      <w:szCs w:val="20"/>
      <w:lang w:eastAsia="zh-CN"/>
    </w:rPr>
  </w:style>
  <w:style w:type="paragraph" w:customStyle="1" w:styleId="Corpodeltesto1">
    <w:name w:val="Corpo del testo1"/>
    <w:basedOn w:val="Normale"/>
    <w:uiPriority w:val="99"/>
    <w:rsid w:val="00100D64"/>
    <w:pPr>
      <w:spacing w:line="480" w:lineRule="atLeast"/>
      <w:ind w:right="335"/>
    </w:pPr>
    <w:rPr>
      <w:rFonts w:eastAsia="Times New Roman" w:cs="Times New Roman"/>
      <w:szCs w:val="20"/>
    </w:rPr>
  </w:style>
  <w:style w:type="paragraph" w:customStyle="1" w:styleId="Rientrocorpodeltesto25">
    <w:name w:val="Rientro corpo del testo 25"/>
    <w:basedOn w:val="Normale"/>
    <w:rsid w:val="00BE77ED"/>
    <w:pPr>
      <w:spacing w:line="240" w:lineRule="auto"/>
      <w:ind w:left="360"/>
      <w:jc w:val="both"/>
    </w:pPr>
    <w:rPr>
      <w:rFonts w:eastAsia="Times New Roman" w:cs="Times New Roman"/>
      <w:szCs w:val="20"/>
    </w:rPr>
  </w:style>
  <w:style w:type="paragraph" w:customStyle="1" w:styleId="Corpodeltesto22">
    <w:name w:val="Corpo del testo 22"/>
    <w:basedOn w:val="Normale"/>
    <w:rsid w:val="00811146"/>
    <w:pPr>
      <w:spacing w:line="360" w:lineRule="auto"/>
      <w:ind w:left="425"/>
      <w:jc w:val="both"/>
    </w:pPr>
    <w:rPr>
      <w:rFonts w:ascii="Arial" w:eastAsia="Times New Roman" w:hAnsi="Arial"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hyperlink" Target="http://www.minambiente.it/sites/default/files/archivio/allegati/GPP/dlgs_18_04_2016_50.pdf" TargetMode="External"/><Relationship Id="rId19" Type="http://schemas.openxmlformats.org/officeDocument/2006/relationships/customXml" Target="../customXml/item3.xml"/><Relationship Id="rId4" Type="http://schemas.openxmlformats.org/officeDocument/2006/relationships/styles" Target="styles.xml"/><Relationship Id="rId9" Type="http://schemas.openxmlformats.org/officeDocument/2006/relationships/hyperlink" Target="http://www.minambiente.it/sites/default/files/archivio/allegati/GPP/legge_28_12_2015_221.pdf" TargetMode="External"/><Relationship Id="rId14" Type="http://schemas.openxmlformats.org/officeDocument/2006/relationships/footer" Target="footer2.xml"/></Relationships>
</file>

<file path=word/_rels/footer2.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5.png"/><Relationship Id="rId1" Type="http://schemas.openxmlformats.org/officeDocument/2006/relationships/image" Target="media/image3.png"/><Relationship Id="rId4" Type="http://schemas.openxmlformats.org/officeDocument/2006/relationships/image" Target="media/image8.png"/></Relationships>
</file>

<file path=word/_rels/footer3.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5.png"/><Relationship Id="rId1" Type="http://schemas.openxmlformats.org/officeDocument/2006/relationships/image" Target="media/image3.png"/><Relationship Id="rId4" Type="http://schemas.openxmlformats.org/officeDocument/2006/relationships/image" Target="media/image8.png"/></Relationships>
</file>

<file path=word/_rels/head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jpg"/><Relationship Id="rId4" Type="http://schemas.openxmlformats.org/officeDocument/2006/relationships/image" Target="media/image4.png"/></Relationships>
</file>

<file path=word/_rels/header3.xml.rels><?xml version="1.0" encoding="UTF-8" standalone="yes"?>
<Relationships xmlns="http://schemas.openxmlformats.org/package/2006/relationships"><Relationship Id="rId3" Type="http://schemas.openxmlformats.org/officeDocument/2006/relationships/image" Target="media/image30.jpeg"/><Relationship Id="rId2" Type="http://schemas.openxmlformats.org/officeDocument/2006/relationships/image" Target="media/image2.png"/><Relationship Id="rId1" Type="http://schemas.openxmlformats.org/officeDocument/2006/relationships/image" Target="media/image1.jpg"/><Relationship Id="rId4" Type="http://schemas.openxmlformats.org/officeDocument/2006/relationships/image" Target="media/image40.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A2DA9AD9C0649C4AACEE8D63B3A9FBB6" ma:contentTypeVersion="18" ma:contentTypeDescription="Creare un nuovo documento." ma:contentTypeScope="" ma:versionID="6560db60165795f60a7189ddc3caed15">
  <xsd:schema xmlns:xsd="http://www.w3.org/2001/XMLSchema" xmlns:xs="http://www.w3.org/2001/XMLSchema" xmlns:p="http://schemas.microsoft.com/office/2006/metadata/properties" xmlns:ns2="b8c3b631-6f83-4ec9-811d-a96473df1d00" xmlns:ns3="c41e6ac6-c52a-4cfc-a7b3-2cdf33274be8" targetNamespace="http://schemas.microsoft.com/office/2006/metadata/properties" ma:root="true" ma:fieldsID="52793e6a1ba30891184e88304f1f39a4" ns2:_="" ns3:_="">
    <xsd:import namespace="b8c3b631-6f83-4ec9-811d-a96473df1d00"/>
    <xsd:import namespace="c41e6ac6-c52a-4cfc-a7b3-2cdf33274be8"/>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3:lcf76f155ced4ddcb4097134ff3c332f" minOccurs="0"/>
                <xsd:element ref="ns2:TaxCatchAll" minOccurs="0"/>
                <xsd:element ref="ns3:MediaLengthInSeconds"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c3b631-6f83-4ec9-811d-a96473df1d00" elementFormDefault="qualified">
    <xsd:import namespace="http://schemas.microsoft.com/office/2006/documentManagement/types"/>
    <xsd:import namespace="http://schemas.microsoft.com/office/infopath/2007/PartnerControls"/>
    <xsd:element name="SharedWithUsers" ma:index="8"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Condiviso con dettagli" ma:internalName="SharedWithDetails" ma:readOnly="true">
      <xsd:simpleType>
        <xsd:restriction base="dms:Note">
          <xsd:maxLength value="255"/>
        </xsd:restriction>
      </xsd:simpleType>
    </xsd:element>
    <xsd:element name="TaxCatchAll" ma:index="22" nillable="true" ma:displayName="Taxonomy Catch All Column" ma:hidden="true" ma:list="{d07bd30b-c054-4d94-be7a-4ff362e971c5}" ma:internalName="TaxCatchAll" ma:showField="CatchAllData" ma:web="b8c3b631-6f83-4ec9-811d-a96473df1d00">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41e6ac6-c52a-4cfc-a7b3-2cdf33274be8"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Tag immagine" ma:readOnly="false" ma:fieldId="{5cf76f15-5ced-4ddc-b409-7134ff3c332f}" ma:taxonomyMulti="true" ma:sspId="75195dc1-fe89-472b-8717-1a0640488213" ma:termSetId="09814cd3-568e-fe90-9814-8d621ff8fb84" ma:anchorId="fba54fb3-c3e1-fe81-a776-ca4b69148c4d" ma:open="true" ma:isKeyword="false">
      <xsd:complexType>
        <xsd:sequence>
          <xsd:element ref="pc:Terms" minOccurs="0" maxOccurs="1"/>
        </xsd:sequence>
      </xsd:complexType>
    </xsd:element>
    <xsd:element name="MediaLengthInSeconds" ma:index="23" nillable="true" ma:displayName="MediaLengthInSeconds" ma:hidden="true" ma:internalName="MediaLengthInSeconds" ma:readOnly="true">
      <xsd:simpleType>
        <xsd:restriction base="dms:Unknown"/>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8c3b631-6f83-4ec9-811d-a96473df1d00" xsi:nil="true"/>
    <lcf76f155ced4ddcb4097134ff3c332f xmlns="c41e6ac6-c52a-4cfc-a7b3-2cdf33274be8">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2453FE71-B14F-4E64-9608-6387F7EAA5BA}">
  <ds:schemaRefs>
    <ds:schemaRef ds:uri="http://schemas.microsoft.com/sharepoint/v3/contenttype/forms"/>
  </ds:schemaRefs>
</ds:datastoreItem>
</file>

<file path=customXml/itemProps2.xml><?xml version="1.0" encoding="utf-8"?>
<ds:datastoreItem xmlns:ds="http://schemas.openxmlformats.org/officeDocument/2006/customXml" ds:itemID="{B7C9C866-A4D1-49F6-B645-585C5E52A3E1}"/>
</file>

<file path=customXml/itemProps3.xml><?xml version="1.0" encoding="utf-8"?>
<ds:datastoreItem xmlns:ds="http://schemas.openxmlformats.org/officeDocument/2006/customXml" ds:itemID="{A333FA7D-EC97-4EF7-BBE4-45D4EA1CC11C}"/>
</file>

<file path=docProps/app.xml><?xml version="1.0" encoding="utf-8"?>
<Properties xmlns="http://schemas.openxmlformats.org/officeDocument/2006/extended-properties" xmlns:vt="http://schemas.openxmlformats.org/officeDocument/2006/docPropsVTypes">
  <Template>Normal</Template>
  <TotalTime>3</TotalTime>
  <Pages>5</Pages>
  <Words>1931</Words>
  <Characters>11012</Characters>
  <Application>Microsoft Office Word</Application>
  <DocSecurity>0</DocSecurity>
  <Lines>91</Lines>
  <Paragraphs>25</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12918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GP</dc:creator>
  <cp:keywords/>
  <dc:description/>
  <cp:lastModifiedBy>LUCA D'AMBROSIO</cp:lastModifiedBy>
  <cp:revision>7</cp:revision>
  <dcterms:created xsi:type="dcterms:W3CDTF">2024-01-09T12:00:00Z</dcterms:created>
  <dcterms:modified xsi:type="dcterms:W3CDTF">2024-02-14T11:57:00Z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2ad0b24d-6422-44b0-b3de-abb3a9e8c81a_Enabled">
    <vt:lpwstr>true</vt:lpwstr>
  </property>
  <property fmtid="{D5CDD505-2E9C-101B-9397-08002B2CF9AE}" pid="3" name="MSIP_Label_2ad0b24d-6422-44b0-b3de-abb3a9e8c81a_SetDate">
    <vt:lpwstr>2024-01-04T08:27:39Z</vt:lpwstr>
  </property>
  <property fmtid="{D5CDD505-2E9C-101B-9397-08002B2CF9AE}" pid="4" name="MSIP_Label_2ad0b24d-6422-44b0-b3de-abb3a9e8c81a_Method">
    <vt:lpwstr>Standard</vt:lpwstr>
  </property>
  <property fmtid="{D5CDD505-2E9C-101B-9397-08002B2CF9AE}" pid="5" name="MSIP_Label_2ad0b24d-6422-44b0-b3de-abb3a9e8c81a_Name">
    <vt:lpwstr>defa4170-0d19-0005-0004-bc88714345d2</vt:lpwstr>
  </property>
  <property fmtid="{D5CDD505-2E9C-101B-9397-08002B2CF9AE}" pid="6" name="MSIP_Label_2ad0b24d-6422-44b0-b3de-abb3a9e8c81a_SiteId">
    <vt:lpwstr>2fcfe26a-bb62-46b0-b1e3-28f9da0c45fd</vt:lpwstr>
  </property>
  <property fmtid="{D5CDD505-2E9C-101B-9397-08002B2CF9AE}" pid="7" name="MSIP_Label_2ad0b24d-6422-44b0-b3de-abb3a9e8c81a_ActionId">
    <vt:lpwstr>f4a1ef7a-9df2-444d-b254-e813a77d0906</vt:lpwstr>
  </property>
  <property fmtid="{D5CDD505-2E9C-101B-9397-08002B2CF9AE}" pid="8" name="MSIP_Label_2ad0b24d-6422-44b0-b3de-abb3a9e8c81a_ContentBits">
    <vt:lpwstr>0</vt:lpwstr>
  </property>
  <property fmtid="{D5CDD505-2E9C-101B-9397-08002B2CF9AE}" pid="9" name="ContentTypeId">
    <vt:lpwstr>0x010100A2DA9AD9C0649C4AACEE8D63B3A9FBB6</vt:lpwstr>
  </property>
  <property fmtid="{D5CDD505-2E9C-101B-9397-08002B2CF9AE}" pid="10" name="MediaServiceImageTags">
    <vt:lpwstr/>
  </property>
</Properties>
</file>